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4C" w:rsidRDefault="0061794C" w:rsidP="00266963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94C" w:rsidRDefault="0061794C" w:rsidP="00266963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61794C" w:rsidRDefault="0061794C" w:rsidP="00266963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61794C" w:rsidRDefault="0061794C" w:rsidP="00266963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61794C" w:rsidRDefault="0061794C" w:rsidP="00266963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4C" w:rsidRDefault="0061794C" w:rsidP="00266963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4C" w:rsidRDefault="0061794C" w:rsidP="00266963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4C" w:rsidRDefault="0061794C" w:rsidP="00266963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61794C" w:rsidRDefault="0061794C" w:rsidP="002669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61794C" w:rsidRDefault="0061794C" w:rsidP="002669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61794C" w:rsidRDefault="0061794C" w:rsidP="0026696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7977" w:rsidRPr="0061794C" w:rsidRDefault="00247977" w:rsidP="0026696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794C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профессионального модуля </w:t>
      </w: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1794C">
        <w:rPr>
          <w:rFonts w:ascii="Times New Roman" w:hAnsi="Times New Roman" w:cs="Times New Roman"/>
          <w:b/>
          <w:bCs/>
          <w:sz w:val="40"/>
          <w:szCs w:val="40"/>
        </w:rPr>
        <w:t>ПМ 03. Методическое обеспечение процесса</w:t>
      </w:r>
    </w:p>
    <w:p w:rsidR="00247977" w:rsidRP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1794C">
        <w:rPr>
          <w:rFonts w:ascii="Times New Roman" w:hAnsi="Times New Roman" w:cs="Times New Roman"/>
          <w:b/>
          <w:bCs/>
          <w:sz w:val="40"/>
          <w:szCs w:val="40"/>
        </w:rPr>
        <w:t>физического воспитания</w:t>
      </w:r>
    </w:p>
    <w:p w:rsidR="00247977" w:rsidRPr="00972E16" w:rsidRDefault="00247977" w:rsidP="002669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программы подготовки специалиста среднего звена (ППССЗ)</w:t>
      </w: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  специальности</w:t>
      </w: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49.02.01 Физическая культура</w:t>
      </w: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Pr="00972E16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DE2BC0" w:rsidRPr="00972E1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61794C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BF30DB" w:rsidRPr="00972E16" w:rsidRDefault="00BF30DB" w:rsidP="002669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94C" w:rsidRDefault="0061794C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94C" w:rsidRPr="006C0894" w:rsidRDefault="0061794C" w:rsidP="00266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523" w:rsidRPr="006C0894" w:rsidRDefault="00537523" w:rsidP="00266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894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разработана на основе  пр</w:t>
      </w:r>
      <w:r w:rsidRPr="006C0894">
        <w:rPr>
          <w:rFonts w:ascii="Times New Roman" w:hAnsi="Times New Roman" w:cs="Times New Roman"/>
          <w:sz w:val="28"/>
          <w:szCs w:val="28"/>
        </w:rPr>
        <w:t>о</w:t>
      </w:r>
      <w:r w:rsidRPr="006C0894">
        <w:rPr>
          <w:rFonts w:ascii="Times New Roman" w:hAnsi="Times New Roman" w:cs="Times New Roman"/>
          <w:sz w:val="28"/>
          <w:szCs w:val="28"/>
        </w:rPr>
        <w:t>граммы подготовки специалистов среднего звена в соответствии с ФГОС по сп</w:t>
      </w:r>
      <w:r w:rsidRPr="006C0894">
        <w:rPr>
          <w:rFonts w:ascii="Times New Roman" w:hAnsi="Times New Roman" w:cs="Times New Roman"/>
          <w:sz w:val="28"/>
          <w:szCs w:val="28"/>
        </w:rPr>
        <w:t>е</w:t>
      </w:r>
      <w:r w:rsidRPr="006C0894">
        <w:rPr>
          <w:rFonts w:ascii="Times New Roman" w:hAnsi="Times New Roman" w:cs="Times New Roman"/>
          <w:sz w:val="28"/>
          <w:szCs w:val="28"/>
        </w:rPr>
        <w:t xml:space="preserve">циальности СПО </w:t>
      </w:r>
      <w:r w:rsidRPr="006C0894">
        <w:rPr>
          <w:rFonts w:ascii="Times New Roman" w:hAnsi="Times New Roman" w:cs="Times New Roman"/>
          <w:b/>
          <w:sz w:val="28"/>
          <w:szCs w:val="28"/>
        </w:rPr>
        <w:t>49.02.01 Физическая культура</w:t>
      </w:r>
      <w:r w:rsidRPr="006C0894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6C0894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6C0894">
        <w:rPr>
          <w:rFonts w:ascii="Times New Roman" w:hAnsi="Times New Roman" w:cs="Times New Roman"/>
          <w:sz w:val="28"/>
          <w:szCs w:val="28"/>
        </w:rPr>
        <w:t xml:space="preserve"> приказом Мин</w:t>
      </w:r>
      <w:r w:rsidRPr="006C0894">
        <w:rPr>
          <w:rFonts w:ascii="Times New Roman" w:hAnsi="Times New Roman" w:cs="Times New Roman"/>
          <w:sz w:val="28"/>
          <w:szCs w:val="28"/>
        </w:rPr>
        <w:t>и</w:t>
      </w:r>
      <w:r w:rsidRPr="006C0894">
        <w:rPr>
          <w:rFonts w:ascii="Times New Roman" w:hAnsi="Times New Roman" w:cs="Times New Roman"/>
          <w:sz w:val="28"/>
          <w:szCs w:val="28"/>
        </w:rPr>
        <w:t>стерства образования и науки РФ от 27 о</w:t>
      </w:r>
      <w:r w:rsidRPr="006C0894">
        <w:rPr>
          <w:rFonts w:ascii="Times New Roman" w:hAnsi="Times New Roman" w:cs="Times New Roman"/>
          <w:sz w:val="28"/>
          <w:szCs w:val="28"/>
        </w:rPr>
        <w:t>к</w:t>
      </w:r>
      <w:r w:rsidRPr="006C0894">
        <w:rPr>
          <w:rFonts w:ascii="Times New Roman" w:hAnsi="Times New Roman" w:cs="Times New Roman"/>
          <w:sz w:val="28"/>
          <w:szCs w:val="28"/>
        </w:rPr>
        <w:t>тября 2014г. № 1355)</w:t>
      </w:r>
    </w:p>
    <w:p w:rsidR="00CC0497" w:rsidRPr="006C0894" w:rsidRDefault="00CC0497" w:rsidP="00266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497" w:rsidRPr="006C0894" w:rsidRDefault="00CC0497" w:rsidP="00266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894">
        <w:rPr>
          <w:rFonts w:ascii="Times New Roman" w:hAnsi="Times New Roman" w:cs="Times New Roman"/>
          <w:sz w:val="28"/>
          <w:szCs w:val="28"/>
        </w:rPr>
        <w:t>Организация – разработчик: ГБПОУ РО «Донской педагогический колледж»</w:t>
      </w:r>
    </w:p>
    <w:p w:rsidR="006C0894" w:rsidRDefault="006C0894" w:rsidP="00266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0497" w:rsidRPr="006C0894" w:rsidRDefault="00CC0497" w:rsidP="00266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894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CC0497" w:rsidRPr="006C0894" w:rsidRDefault="00CC0497" w:rsidP="00266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894">
        <w:rPr>
          <w:rFonts w:ascii="Times New Roman" w:hAnsi="Times New Roman" w:cs="Times New Roman"/>
          <w:sz w:val="28"/>
          <w:szCs w:val="28"/>
        </w:rPr>
        <w:t>Алмазова Т.В. –</w:t>
      </w:r>
      <w:r w:rsidR="00575E27" w:rsidRPr="006C0894">
        <w:rPr>
          <w:rFonts w:ascii="Times New Roman" w:hAnsi="Times New Roman" w:cs="Times New Roman"/>
          <w:sz w:val="28"/>
          <w:szCs w:val="28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</w:rPr>
        <w:t>преподаватель</w:t>
      </w:r>
      <w:r w:rsidR="007A5785" w:rsidRPr="006C0894">
        <w:rPr>
          <w:rFonts w:ascii="Times New Roman" w:hAnsi="Times New Roman" w:cs="Times New Roman"/>
          <w:sz w:val="28"/>
          <w:szCs w:val="28"/>
        </w:rPr>
        <w:t xml:space="preserve"> педагогики,</w:t>
      </w:r>
      <w:r w:rsidR="00575E27" w:rsidRPr="006C0894">
        <w:rPr>
          <w:rFonts w:ascii="Times New Roman" w:hAnsi="Times New Roman" w:cs="Times New Roman"/>
          <w:sz w:val="28"/>
          <w:szCs w:val="28"/>
        </w:rPr>
        <w:t xml:space="preserve"> </w:t>
      </w:r>
      <w:r w:rsidR="007A5785" w:rsidRPr="006C0894">
        <w:rPr>
          <w:rFonts w:ascii="Times New Roman" w:hAnsi="Times New Roman" w:cs="Times New Roman"/>
          <w:sz w:val="28"/>
          <w:szCs w:val="28"/>
        </w:rPr>
        <w:t>к.п.</w:t>
      </w:r>
      <w:proofErr w:type="gramStart"/>
      <w:r w:rsidR="007A5785" w:rsidRPr="006C089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7A5785" w:rsidRPr="006C0894">
        <w:rPr>
          <w:rFonts w:ascii="Times New Roman" w:hAnsi="Times New Roman" w:cs="Times New Roman"/>
          <w:sz w:val="28"/>
          <w:szCs w:val="28"/>
        </w:rPr>
        <w:t>.</w:t>
      </w:r>
    </w:p>
    <w:p w:rsidR="00CC0497" w:rsidRPr="006C0894" w:rsidRDefault="00CC0497" w:rsidP="00266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794C" w:rsidRPr="006C0894" w:rsidRDefault="0061794C" w:rsidP="00266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497" w:rsidRPr="006C0894" w:rsidRDefault="00CC0497" w:rsidP="00266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894">
        <w:rPr>
          <w:rFonts w:ascii="Times New Roman" w:hAnsi="Times New Roman" w:cs="Times New Roman"/>
          <w:sz w:val="28"/>
          <w:szCs w:val="28"/>
        </w:rPr>
        <w:t>Рекомендован</w:t>
      </w:r>
      <w:r w:rsidR="00BF30DB" w:rsidRPr="006C0894">
        <w:rPr>
          <w:rFonts w:ascii="Times New Roman" w:hAnsi="Times New Roman" w:cs="Times New Roman"/>
          <w:sz w:val="28"/>
          <w:szCs w:val="28"/>
        </w:rPr>
        <w:t>о</w:t>
      </w:r>
      <w:r w:rsidRPr="006C0894">
        <w:rPr>
          <w:rFonts w:ascii="Times New Roman" w:hAnsi="Times New Roman" w:cs="Times New Roman"/>
          <w:sz w:val="28"/>
          <w:szCs w:val="28"/>
        </w:rPr>
        <w:t xml:space="preserve"> ПЦК </w:t>
      </w:r>
      <w:r w:rsidR="00897068" w:rsidRPr="006C0894">
        <w:rPr>
          <w:rFonts w:ascii="Times New Roman" w:hAnsi="Times New Roman" w:cs="Times New Roman"/>
          <w:sz w:val="28"/>
          <w:szCs w:val="28"/>
        </w:rPr>
        <w:t>психолого-педагогических дисциплин и методик дошкол</w:t>
      </w:r>
      <w:r w:rsidR="00897068" w:rsidRPr="006C0894">
        <w:rPr>
          <w:rFonts w:ascii="Times New Roman" w:hAnsi="Times New Roman" w:cs="Times New Roman"/>
          <w:sz w:val="28"/>
          <w:szCs w:val="28"/>
        </w:rPr>
        <w:t>ь</w:t>
      </w:r>
      <w:r w:rsidR="00897068" w:rsidRPr="006C0894">
        <w:rPr>
          <w:rFonts w:ascii="Times New Roman" w:hAnsi="Times New Roman" w:cs="Times New Roman"/>
          <w:sz w:val="28"/>
          <w:szCs w:val="28"/>
        </w:rPr>
        <w:t>ного образов</w:t>
      </w:r>
      <w:r w:rsidR="00897068" w:rsidRPr="006C0894">
        <w:rPr>
          <w:rFonts w:ascii="Times New Roman" w:hAnsi="Times New Roman" w:cs="Times New Roman"/>
          <w:sz w:val="28"/>
          <w:szCs w:val="28"/>
        </w:rPr>
        <w:t>а</w:t>
      </w:r>
      <w:r w:rsidR="00897068" w:rsidRPr="006C0894">
        <w:rPr>
          <w:rFonts w:ascii="Times New Roman" w:hAnsi="Times New Roman" w:cs="Times New Roman"/>
          <w:sz w:val="28"/>
          <w:szCs w:val="28"/>
        </w:rPr>
        <w:t>ния</w:t>
      </w:r>
      <w:r w:rsidR="0061794C" w:rsidRPr="006C0894">
        <w:rPr>
          <w:rFonts w:ascii="Times New Roman" w:hAnsi="Times New Roman" w:cs="Times New Roman"/>
          <w:sz w:val="28"/>
          <w:szCs w:val="28"/>
        </w:rPr>
        <w:t xml:space="preserve">  </w:t>
      </w:r>
      <w:r w:rsidRPr="006C0894">
        <w:rPr>
          <w:rFonts w:ascii="Times New Roman" w:hAnsi="Times New Roman" w:cs="Times New Roman"/>
          <w:sz w:val="28"/>
          <w:szCs w:val="28"/>
        </w:rPr>
        <w:t>Протокол №</w:t>
      </w:r>
      <w:r w:rsidR="00EB5D05" w:rsidRPr="006C08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0D096EF" wp14:editId="2D3B1063">
                <wp:simplePos x="0" y="0"/>
                <wp:positionH relativeFrom="column">
                  <wp:posOffset>7170420</wp:posOffset>
                </wp:positionH>
                <wp:positionV relativeFrom="paragraph">
                  <wp:posOffset>22225</wp:posOffset>
                </wp:positionV>
                <wp:extent cx="2018030" cy="0"/>
                <wp:effectExtent l="7620" t="12700" r="12700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0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4.6pt,1.75pt" to="72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" strokeweight=".25pt"/>
            </w:pict>
          </mc:Fallback>
        </mc:AlternateContent>
      </w:r>
      <w:r w:rsidR="00897068" w:rsidRPr="006C0894">
        <w:rPr>
          <w:rFonts w:ascii="Times New Roman" w:hAnsi="Times New Roman" w:cs="Times New Roman"/>
          <w:sz w:val="28"/>
          <w:szCs w:val="28"/>
        </w:rPr>
        <w:t xml:space="preserve"> 10</w:t>
      </w:r>
      <w:r w:rsidR="00575E27" w:rsidRPr="006C0894">
        <w:rPr>
          <w:rFonts w:ascii="Times New Roman" w:hAnsi="Times New Roman" w:cs="Times New Roman"/>
          <w:sz w:val="28"/>
          <w:szCs w:val="28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</w:rPr>
        <w:t>от «</w:t>
      </w:r>
      <w:r w:rsidR="00897068" w:rsidRPr="006C0894">
        <w:rPr>
          <w:rFonts w:ascii="Times New Roman" w:hAnsi="Times New Roman" w:cs="Times New Roman"/>
          <w:sz w:val="28"/>
          <w:szCs w:val="28"/>
        </w:rPr>
        <w:t>14</w:t>
      </w:r>
      <w:r w:rsidRPr="006C0894">
        <w:rPr>
          <w:rFonts w:ascii="Times New Roman" w:hAnsi="Times New Roman" w:cs="Times New Roman"/>
          <w:sz w:val="28"/>
          <w:szCs w:val="28"/>
        </w:rPr>
        <w:t xml:space="preserve">» </w:t>
      </w:r>
      <w:r w:rsidR="00897068" w:rsidRPr="006C0894">
        <w:rPr>
          <w:rFonts w:ascii="Times New Roman" w:hAnsi="Times New Roman" w:cs="Times New Roman"/>
          <w:sz w:val="28"/>
          <w:szCs w:val="28"/>
        </w:rPr>
        <w:t>мая 2019</w:t>
      </w:r>
      <w:r w:rsidRPr="006C0894">
        <w:rPr>
          <w:rFonts w:ascii="Times New Roman" w:hAnsi="Times New Roman" w:cs="Times New Roman"/>
          <w:sz w:val="28"/>
          <w:szCs w:val="28"/>
        </w:rPr>
        <w:t xml:space="preserve"> г.</w:t>
      </w:r>
      <w:r w:rsidR="00EB5D05" w:rsidRPr="006C08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4DF07D55" wp14:editId="1E04F7C7">
                <wp:simplePos x="0" y="0"/>
                <wp:positionH relativeFrom="column">
                  <wp:posOffset>6941820</wp:posOffset>
                </wp:positionH>
                <wp:positionV relativeFrom="paragraph">
                  <wp:posOffset>12065</wp:posOffset>
                </wp:positionV>
                <wp:extent cx="1676400" cy="0"/>
                <wp:effectExtent l="7620" t="12065" r="1143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6.6pt,.95pt" to="678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" strokeweight=".25pt"/>
            </w:pict>
          </mc:Fallback>
        </mc:AlternateContent>
      </w:r>
    </w:p>
    <w:p w:rsidR="0061794C" w:rsidRPr="006C0894" w:rsidRDefault="0061794C" w:rsidP="00266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0497" w:rsidRPr="006C0894" w:rsidRDefault="00CC0497" w:rsidP="00266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894">
        <w:rPr>
          <w:rFonts w:ascii="Times New Roman" w:hAnsi="Times New Roman" w:cs="Times New Roman"/>
          <w:sz w:val="28"/>
          <w:szCs w:val="28"/>
        </w:rPr>
        <w:t xml:space="preserve">Председатель ПЦК </w:t>
      </w:r>
      <w:r w:rsidR="00B97C10" w:rsidRPr="006C08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C089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97C10" w:rsidRPr="006C0894">
        <w:rPr>
          <w:rFonts w:ascii="Times New Roman" w:hAnsi="Times New Roman" w:cs="Times New Roman"/>
          <w:sz w:val="28"/>
          <w:szCs w:val="28"/>
        </w:rPr>
        <w:t xml:space="preserve">     </w:t>
      </w:r>
      <w:r w:rsidRPr="006C0894">
        <w:rPr>
          <w:rFonts w:ascii="Times New Roman" w:hAnsi="Times New Roman" w:cs="Times New Roman"/>
          <w:sz w:val="28"/>
          <w:szCs w:val="28"/>
        </w:rPr>
        <w:t xml:space="preserve"> </w:t>
      </w:r>
      <w:r w:rsidR="00897068" w:rsidRPr="006C0894">
        <w:rPr>
          <w:rFonts w:ascii="Times New Roman" w:hAnsi="Times New Roman" w:cs="Times New Roman"/>
          <w:sz w:val="28"/>
          <w:szCs w:val="28"/>
        </w:rPr>
        <w:t>Куницына Е.В.</w:t>
      </w:r>
    </w:p>
    <w:p w:rsidR="00CC0497" w:rsidRPr="006C0894" w:rsidRDefault="00CC0497" w:rsidP="00266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794C" w:rsidRPr="006C0894" w:rsidRDefault="0061794C" w:rsidP="00266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497" w:rsidRPr="006C0894" w:rsidRDefault="006C0894" w:rsidP="006C08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894">
        <w:rPr>
          <w:rFonts w:ascii="Times New Roman" w:hAnsi="Times New Roman" w:cs="Times New Roman"/>
          <w:sz w:val="28"/>
          <w:szCs w:val="28"/>
        </w:rPr>
        <w:t>Утверждено на заседании объединенной методической комиссии ГБПОУ  РО «ДПК»</w:t>
      </w:r>
      <w:r w:rsidRPr="006C0894">
        <w:rPr>
          <w:rFonts w:ascii="Times New Roman" w:hAnsi="Times New Roman" w:cs="Times New Roman"/>
          <w:sz w:val="28"/>
          <w:szCs w:val="28"/>
        </w:rPr>
        <w:t xml:space="preserve"> </w:t>
      </w:r>
      <w:r w:rsidR="00CC0497" w:rsidRPr="006C0894">
        <w:rPr>
          <w:rFonts w:ascii="Times New Roman" w:hAnsi="Times New Roman" w:cs="Times New Roman"/>
          <w:sz w:val="28"/>
          <w:szCs w:val="28"/>
        </w:rPr>
        <w:t xml:space="preserve"> Протокол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75E27" w:rsidRPr="006C0894">
        <w:rPr>
          <w:rFonts w:ascii="Times New Roman" w:hAnsi="Times New Roman" w:cs="Times New Roman"/>
          <w:sz w:val="28"/>
          <w:szCs w:val="28"/>
        </w:rPr>
        <w:t>6</w:t>
      </w:r>
      <w:r w:rsidR="00CC0497" w:rsidRPr="006C0894">
        <w:rPr>
          <w:rFonts w:ascii="Times New Roman" w:hAnsi="Times New Roman" w:cs="Times New Roman"/>
          <w:sz w:val="28"/>
          <w:szCs w:val="28"/>
        </w:rPr>
        <w:t xml:space="preserve"> от «</w:t>
      </w:r>
      <w:r w:rsidR="00897068" w:rsidRPr="006C0894">
        <w:rPr>
          <w:rFonts w:ascii="Times New Roman" w:hAnsi="Times New Roman" w:cs="Times New Roman"/>
          <w:sz w:val="28"/>
          <w:szCs w:val="28"/>
        </w:rPr>
        <w:t>20</w:t>
      </w:r>
      <w:r w:rsidR="00CC0497" w:rsidRPr="006C0894">
        <w:rPr>
          <w:rFonts w:ascii="Times New Roman" w:hAnsi="Times New Roman" w:cs="Times New Roman"/>
          <w:sz w:val="28"/>
          <w:szCs w:val="28"/>
        </w:rPr>
        <w:t xml:space="preserve">» </w:t>
      </w:r>
      <w:r w:rsidR="00575E27" w:rsidRPr="006C0894">
        <w:rPr>
          <w:rFonts w:ascii="Times New Roman" w:hAnsi="Times New Roman" w:cs="Times New Roman"/>
          <w:sz w:val="28"/>
          <w:szCs w:val="28"/>
        </w:rPr>
        <w:t>июн</w:t>
      </w:r>
      <w:r w:rsidR="00110A5B" w:rsidRPr="006C0894">
        <w:rPr>
          <w:rFonts w:ascii="Times New Roman" w:hAnsi="Times New Roman" w:cs="Times New Roman"/>
          <w:sz w:val="28"/>
          <w:szCs w:val="28"/>
        </w:rPr>
        <w:t xml:space="preserve">я </w:t>
      </w:r>
      <w:r w:rsidR="00897068" w:rsidRPr="006C0894">
        <w:rPr>
          <w:rFonts w:ascii="Times New Roman" w:hAnsi="Times New Roman" w:cs="Times New Roman"/>
          <w:sz w:val="28"/>
          <w:szCs w:val="28"/>
        </w:rPr>
        <w:t>2019</w:t>
      </w:r>
      <w:r w:rsidR="00CC0497" w:rsidRPr="006C089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7977" w:rsidRDefault="00CC0497" w:rsidP="0026696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0894">
        <w:rPr>
          <w:rFonts w:ascii="Times New Roman" w:hAnsi="Times New Roman" w:cs="Times New Roman"/>
          <w:i/>
          <w:iCs/>
          <w:sz w:val="28"/>
          <w:szCs w:val="28"/>
        </w:rPr>
        <w:br w:type="page"/>
      </w:r>
      <w:r w:rsidR="00247977" w:rsidRPr="00972E1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Содержание:</w:t>
      </w:r>
    </w:p>
    <w:p w:rsidR="00CD3D69" w:rsidRDefault="00CD3D69" w:rsidP="0026696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3D69" w:rsidRPr="00972E16" w:rsidRDefault="00CD3D69" w:rsidP="0026696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75"/>
        <w:gridCol w:w="7797"/>
        <w:gridCol w:w="1099"/>
      </w:tblGrid>
      <w:tr w:rsidR="00247977" w:rsidRPr="00972E16">
        <w:tc>
          <w:tcPr>
            <w:tcW w:w="675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77" w:rsidRPr="00972E16">
        <w:tc>
          <w:tcPr>
            <w:tcW w:w="675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профессионального модуля</w:t>
            </w:r>
          </w:p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7977" w:rsidRPr="00972E16">
        <w:tc>
          <w:tcPr>
            <w:tcW w:w="675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профессионального модуля</w:t>
            </w:r>
          </w:p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7977" w:rsidRPr="00972E16">
        <w:tc>
          <w:tcPr>
            <w:tcW w:w="675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профессионального модуля</w:t>
            </w:r>
          </w:p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7977" w:rsidRPr="00972E16">
        <w:tc>
          <w:tcPr>
            <w:tcW w:w="675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Условия реализации профессионального модуля</w:t>
            </w:r>
          </w:p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7977" w:rsidRPr="00972E16">
        <w:tc>
          <w:tcPr>
            <w:tcW w:w="675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7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профессионального модуля (вида профессиональной деятельности)</w:t>
            </w:r>
          </w:p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Pr="00972E16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385B" w:rsidRPr="00972E16" w:rsidRDefault="003C385B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385B" w:rsidRPr="00972E16" w:rsidRDefault="003C385B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385B" w:rsidRPr="00972E16" w:rsidRDefault="003C385B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ПАСПОРТ РАБОЧЕЙ ПРОГРАММЫ ПРОФЕССИОНАЛЬНОГО МОДУЛЯ</w:t>
      </w:r>
    </w:p>
    <w:p w:rsidR="00247977" w:rsidRDefault="007413E5" w:rsidP="00266963">
      <w:pPr>
        <w:pStyle w:val="a3"/>
        <w:spacing w:after="0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t xml:space="preserve">ПМ.03 </w:t>
      </w:r>
      <w:r w:rsidR="00247977" w:rsidRPr="00972E16">
        <w:rPr>
          <w:rFonts w:ascii="Times New Roman" w:hAnsi="Times New Roman" w:cs="Times New Roman"/>
          <w:b/>
          <w:bCs/>
          <w:sz w:val="24"/>
          <w:szCs w:val="24"/>
        </w:rPr>
        <w:t>МЕТОДИЧЕСКОЕ ОБЕСПЕЧЕНИЕ ПРОЦЕССА ФИЗИЧЕСКОГО ВОСПИТАНИЯ</w:t>
      </w:r>
    </w:p>
    <w:p w:rsidR="00CD3D69" w:rsidRPr="00972E16" w:rsidRDefault="00CD3D69" w:rsidP="00266963">
      <w:pPr>
        <w:pStyle w:val="a3"/>
        <w:spacing w:after="0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972E16" w:rsidRDefault="00247977" w:rsidP="00CD3D69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t xml:space="preserve">Область применения  программы </w:t>
      </w:r>
    </w:p>
    <w:p w:rsidR="00247977" w:rsidRPr="00972E16" w:rsidRDefault="00CC049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является частью программы</w:t>
      </w:r>
      <w:r w:rsidR="00BF30DB" w:rsidRPr="00972E16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</w:t>
      </w:r>
      <w:r w:rsidRPr="00972E16">
        <w:rPr>
          <w:rFonts w:ascii="Times New Roman" w:hAnsi="Times New Roman" w:cs="Times New Roman"/>
          <w:sz w:val="24"/>
          <w:szCs w:val="24"/>
        </w:rPr>
        <w:t xml:space="preserve"> в соответствии с ФГОС СПО по специальности 49.02.01 Физич</w:t>
      </w:r>
      <w:r w:rsidRPr="00972E16">
        <w:rPr>
          <w:rFonts w:ascii="Times New Roman" w:hAnsi="Times New Roman" w:cs="Times New Roman"/>
          <w:sz w:val="24"/>
          <w:szCs w:val="24"/>
        </w:rPr>
        <w:t>е</w:t>
      </w:r>
      <w:r w:rsidRPr="00972E16">
        <w:rPr>
          <w:rFonts w:ascii="Times New Roman" w:hAnsi="Times New Roman" w:cs="Times New Roman"/>
          <w:sz w:val="24"/>
          <w:szCs w:val="24"/>
        </w:rPr>
        <w:t>ская культура (утвержден приказом Министерс</w:t>
      </w:r>
      <w:r w:rsidR="002316CB" w:rsidRPr="00972E16">
        <w:rPr>
          <w:rFonts w:ascii="Times New Roman" w:hAnsi="Times New Roman" w:cs="Times New Roman"/>
          <w:sz w:val="24"/>
          <w:szCs w:val="24"/>
        </w:rPr>
        <w:t>твом образования и науки РФ от 27</w:t>
      </w:r>
      <w:r w:rsidRPr="00972E16">
        <w:rPr>
          <w:rFonts w:ascii="Times New Roman" w:hAnsi="Times New Roman" w:cs="Times New Roman"/>
          <w:sz w:val="24"/>
          <w:szCs w:val="24"/>
        </w:rPr>
        <w:t>.</w:t>
      </w:r>
      <w:r w:rsidR="00BF30DB" w:rsidRPr="00972E16">
        <w:rPr>
          <w:rFonts w:ascii="Times New Roman" w:hAnsi="Times New Roman" w:cs="Times New Roman"/>
          <w:sz w:val="24"/>
          <w:szCs w:val="24"/>
        </w:rPr>
        <w:t>10</w:t>
      </w:r>
      <w:r w:rsidRPr="00972E16">
        <w:rPr>
          <w:rFonts w:ascii="Times New Roman" w:hAnsi="Times New Roman" w:cs="Times New Roman"/>
          <w:sz w:val="24"/>
          <w:szCs w:val="24"/>
        </w:rPr>
        <w:t xml:space="preserve">.2014 г. № </w:t>
      </w:r>
      <w:r w:rsidR="002316CB" w:rsidRPr="00972E16">
        <w:rPr>
          <w:rFonts w:ascii="Times New Roman" w:hAnsi="Times New Roman" w:cs="Times New Roman"/>
          <w:sz w:val="24"/>
          <w:szCs w:val="24"/>
        </w:rPr>
        <w:t>1355</w:t>
      </w:r>
      <w:r w:rsidRPr="00972E16">
        <w:rPr>
          <w:rFonts w:ascii="Times New Roman" w:hAnsi="Times New Roman" w:cs="Times New Roman"/>
          <w:sz w:val="24"/>
          <w:szCs w:val="24"/>
        </w:rPr>
        <w:t>) углубленной подготовки в части освоения основного вида профессиональной деятельн</w:t>
      </w:r>
      <w:r w:rsidRPr="00972E16">
        <w:rPr>
          <w:rFonts w:ascii="Times New Roman" w:hAnsi="Times New Roman" w:cs="Times New Roman"/>
          <w:sz w:val="24"/>
          <w:szCs w:val="24"/>
        </w:rPr>
        <w:t>о</w:t>
      </w:r>
      <w:r w:rsidRPr="00972E16">
        <w:rPr>
          <w:rFonts w:ascii="Times New Roman" w:hAnsi="Times New Roman" w:cs="Times New Roman"/>
          <w:sz w:val="24"/>
          <w:szCs w:val="24"/>
        </w:rPr>
        <w:t>сти и соответствующих общих компетенций (ОК) и профессиональных компетенций (ПК):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своей будущей профессии, проя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лять к ней устойчивый интерес.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определять методы решения профе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сиональных задач, оценивать их эффективность и качество.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3. Оценивать риски и принимать решения в нестандартных ситуациях.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для совершенств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вания профессиональной деятельности.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7. Ставить цели, мотивировать деятельность обучающихся, организовывать и ко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тролировать их работу с принятием на себя ответственности за качество образовательного пр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цесса.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10. Осуществлять профилактику травматизма, обеспечивать охрану жизни и здор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вья детей.</w:t>
      </w:r>
    </w:p>
    <w:p w:rsidR="00BF30DB" w:rsidRPr="00972E16" w:rsidRDefault="00BF30DB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ОК 11.Строить профессиональную деятельность с соблюдением регулирующих ее пр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вовых норм.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ПК 3.1. Выбирать учебно-методический комплект, разрабатывать учебно-методические материалы (рабочие программы, учебно-тематические планы и др.) на основе образовательного стандарта и примерных программ с учетом вида образовательного учреждения, особенностей класса / группы и отдельных обучающихся. </w:t>
      </w: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ПК 3.2. Систематизировать и оценивать педагогический опыт и образовательные техн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логии в области физической культуры на основе изучения профессиональной литературы, с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моанализа и анализа деятельности других педагогов.</w:t>
      </w: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ПК 3.3. Оформлять педагогические разработки в виде отчетов, рефератов, выступлений и др. </w:t>
      </w: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ПК 3.4. Участвовать в исследовательской и проектной деятельности в области физич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ского воспитания.</w:t>
      </w:r>
    </w:p>
    <w:p w:rsidR="00247977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69" w:rsidRPr="00972E16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Цели и задачи профессионального модуля – требования к результатам осв</w:t>
      </w:r>
      <w:r w:rsidRPr="00972E1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72E16">
        <w:rPr>
          <w:rFonts w:ascii="Times New Roman" w:hAnsi="Times New Roman" w:cs="Times New Roman"/>
          <w:b/>
          <w:bCs/>
          <w:sz w:val="24"/>
          <w:szCs w:val="24"/>
        </w:rPr>
        <w:t>ения профессионального модуля</w:t>
      </w:r>
    </w:p>
    <w:p w:rsidR="00247977" w:rsidRPr="00972E16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</w:t>
      </w:r>
      <w:r w:rsidRPr="00972E16">
        <w:rPr>
          <w:rFonts w:ascii="Times New Roman" w:hAnsi="Times New Roman" w:cs="Times New Roman"/>
          <w:sz w:val="24"/>
          <w:szCs w:val="24"/>
        </w:rPr>
        <w:t>ю</w:t>
      </w:r>
      <w:r w:rsidRPr="00972E16">
        <w:rPr>
          <w:rFonts w:ascii="Times New Roman" w:hAnsi="Times New Roman" w:cs="Times New Roman"/>
          <w:sz w:val="24"/>
          <w:szCs w:val="24"/>
        </w:rPr>
        <w:t xml:space="preserve">щими профессиональными компетенциями </w:t>
      </w:r>
      <w:proofErr w:type="gramStart"/>
      <w:r w:rsidRPr="00972E1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72E16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</w:t>
      </w:r>
    </w:p>
    <w:p w:rsidR="00247977" w:rsidRPr="00972E16" w:rsidRDefault="00247977" w:rsidP="002669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t xml:space="preserve">иметь практический опыт: </w:t>
      </w:r>
    </w:p>
    <w:p w:rsidR="00247977" w:rsidRPr="00972E16" w:rsidRDefault="00247977" w:rsidP="0026696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анализа учебно-методических комплектов, разработки учебно-методических матер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алов (рабочих программ, учебно-тематических планов и др.) на основе образовательных ста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дартов и примерных программ с учетом вида образовательного учреждения, особенностей класса / группы и отдельных обучающихся; </w:t>
      </w:r>
    </w:p>
    <w:p w:rsidR="00247977" w:rsidRPr="00972E16" w:rsidRDefault="00247977" w:rsidP="0026696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изучения и анализа педагогической и методической литературы по проблемам физ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ческой культуры, подготовки и презентации отчетов, рефератов, докладов; </w:t>
      </w:r>
    </w:p>
    <w:p w:rsidR="00247977" w:rsidRPr="00972E16" w:rsidRDefault="00247977" w:rsidP="0026696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оформления портфолио педагогических достижений; </w:t>
      </w:r>
    </w:p>
    <w:p w:rsidR="00247977" w:rsidRPr="00972E16" w:rsidRDefault="00247977" w:rsidP="0026696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презентации педагогических разработок в виде отчетов, рефератов, выступлений и др.;</w:t>
      </w:r>
    </w:p>
    <w:p w:rsidR="00247977" w:rsidRPr="00972E16" w:rsidRDefault="00247977" w:rsidP="0026696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участия в исследовательской и проектной деятельности в области физического во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питания; </w:t>
      </w:r>
    </w:p>
    <w:p w:rsidR="00DE2BC0" w:rsidRPr="00972E16" w:rsidRDefault="00DE2BC0" w:rsidP="0026696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* обобщения теоретического и практического материала по проблемам физического воспитания и преставление его в методических рекомендациях</w:t>
      </w:r>
    </w:p>
    <w:p w:rsidR="00247977" w:rsidRPr="00972E16" w:rsidRDefault="007413E5" w:rsidP="00266963">
      <w:pPr>
        <w:pStyle w:val="a3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247977" w:rsidRPr="00972E16">
        <w:rPr>
          <w:rFonts w:ascii="Times New Roman" w:hAnsi="Times New Roman" w:cs="Times New Roman"/>
          <w:b/>
          <w:bCs/>
          <w:sz w:val="24"/>
          <w:szCs w:val="24"/>
        </w:rPr>
        <w:t>меть:</w:t>
      </w:r>
    </w:p>
    <w:p w:rsidR="00247977" w:rsidRPr="00972E16" w:rsidRDefault="00247977" w:rsidP="00266963">
      <w:pPr>
        <w:pStyle w:val="a3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</w:t>
      </w:r>
      <w:r w:rsidR="003C58C4"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государственные 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образовательные стандарты и приме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ные </w:t>
      </w:r>
      <w:r w:rsidR="003C58C4"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образовательные 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программы; </w:t>
      </w:r>
    </w:p>
    <w:p w:rsidR="00247977" w:rsidRPr="00972E16" w:rsidRDefault="00247977" w:rsidP="00266963">
      <w:pPr>
        <w:pStyle w:val="a3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определять цели и задачи, планировать физическое воспитание обучающихся в обр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зовательно</w:t>
      </w:r>
      <w:r w:rsidR="003C58C4" w:rsidRPr="00972E16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344DF4"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58C4" w:rsidRPr="00972E16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осуществлять планирование с учетом возрастно-половых, морфофункциональных и индивидуально-психологических особенностей обучающихся, уровня их физической подгото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ленности;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определять педагогические проблемы методического характера и находить способы их решения;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адаптировать имеющиеся методические разработки;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готовить и оформлять отчеты, рефераты, конспекты;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с помощью руководителя определять цели, задачи, планировать исследовательскую и проектную деятельность в области физического воспитания детей, подростков и молодежи;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оформлять результаты исследовательской и проектной работы;</w:t>
      </w:r>
    </w:p>
    <w:p w:rsidR="00247977" w:rsidRPr="00972E16" w:rsidRDefault="00247977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определять пути самосовершенствования педагогического мастерства;</w:t>
      </w:r>
    </w:p>
    <w:p w:rsidR="00DE2BC0" w:rsidRPr="00972E16" w:rsidRDefault="00DE2BC0" w:rsidP="00266963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* осуществлять отбор теоретического и практического материала по проблемам ф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зического воспитания</w:t>
      </w:r>
    </w:p>
    <w:p w:rsidR="00247977" w:rsidRPr="00972E16" w:rsidRDefault="007413E5" w:rsidP="00266963">
      <w:pPr>
        <w:pStyle w:val="Default"/>
        <w:spacing w:line="276" w:lineRule="auto"/>
        <w:ind w:left="720"/>
        <w:jc w:val="both"/>
        <w:rPr>
          <w:rFonts w:ascii="Times New Roman" w:hAnsi="Times New Roman"/>
        </w:rPr>
      </w:pPr>
      <w:r w:rsidRPr="00972E16">
        <w:rPr>
          <w:rFonts w:ascii="Times New Roman" w:hAnsi="Times New Roman"/>
          <w:b/>
          <w:bCs/>
        </w:rPr>
        <w:t>з</w:t>
      </w:r>
      <w:r w:rsidR="00247977" w:rsidRPr="00972E16">
        <w:rPr>
          <w:rFonts w:ascii="Times New Roman" w:hAnsi="Times New Roman"/>
          <w:b/>
          <w:bCs/>
        </w:rPr>
        <w:t xml:space="preserve">нать: 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 методической деятельности в области физического воспит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ния детей, подростков и молодежи;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основы, методику планирования физического воспитания и требов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ния к оформлению соответствующей документации;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t>особенности современных подходов и педагогических технологий физического во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питания;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концептуальные основы и содержание примерных программ по физической культ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72E16">
        <w:rPr>
          <w:rFonts w:ascii="Times New Roman" w:hAnsi="Times New Roman" w:cs="Times New Roman"/>
          <w:color w:val="000000"/>
          <w:sz w:val="24"/>
          <w:szCs w:val="24"/>
        </w:rPr>
        <w:t>ре;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педагогические, гигиенические, специальные требования к созданию предметно-развивающей среды физического воспитания;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источники, способы обобщения, представления и распространения педагогического опыта;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логику подготовки и требования к устному выступлению, отчету, реферированию, конспектированию;</w:t>
      </w:r>
    </w:p>
    <w:p w:rsidR="00247977" w:rsidRPr="00972E16" w:rsidRDefault="00247977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основы организации опытно-экспериментал</w:t>
      </w:r>
      <w:r w:rsidR="00DE2BC0" w:rsidRPr="00972E16">
        <w:rPr>
          <w:rFonts w:ascii="Times New Roman" w:hAnsi="Times New Roman" w:cs="Times New Roman"/>
          <w:sz w:val="24"/>
          <w:szCs w:val="24"/>
        </w:rPr>
        <w:t>ьной работы в сфере образования;</w:t>
      </w:r>
    </w:p>
    <w:p w:rsidR="00DE2BC0" w:rsidRDefault="00DE2BC0" w:rsidP="00266963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*требования к оформлению методических рекомендаций по физическому воспит</w:t>
      </w:r>
      <w:r w:rsidRPr="00972E16">
        <w:rPr>
          <w:rFonts w:ascii="Times New Roman" w:hAnsi="Times New Roman" w:cs="Times New Roman"/>
          <w:sz w:val="24"/>
          <w:szCs w:val="24"/>
        </w:rPr>
        <w:t>а</w:t>
      </w:r>
      <w:r w:rsidRPr="00972E16">
        <w:rPr>
          <w:rFonts w:ascii="Times New Roman" w:hAnsi="Times New Roman" w:cs="Times New Roman"/>
          <w:sz w:val="24"/>
          <w:szCs w:val="24"/>
        </w:rPr>
        <w:t>нию</w:t>
      </w:r>
    </w:p>
    <w:p w:rsidR="00CD3D69" w:rsidRPr="00972E16" w:rsidRDefault="00CD3D69" w:rsidP="00CD3D69">
      <w:pPr>
        <w:pStyle w:val="a3"/>
        <w:tabs>
          <w:tab w:val="left" w:pos="1134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972E16" w:rsidRDefault="00247977" w:rsidP="0026696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t>Рекомендуемое количество часов на освоение примерной программы пр</w:t>
      </w:r>
      <w:r w:rsidRPr="00972E1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72E16">
        <w:rPr>
          <w:rFonts w:ascii="Times New Roman" w:hAnsi="Times New Roman" w:cs="Times New Roman"/>
          <w:b/>
          <w:bCs/>
          <w:sz w:val="24"/>
          <w:szCs w:val="24"/>
        </w:rPr>
        <w:t>фессионального модуля</w:t>
      </w:r>
    </w:p>
    <w:p w:rsidR="002B551C" w:rsidRPr="00972E16" w:rsidRDefault="002B551C" w:rsidP="00266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DD4097" w:rsidRPr="00972E16">
        <w:rPr>
          <w:rFonts w:ascii="Times New Roman" w:hAnsi="Times New Roman" w:cs="Times New Roman"/>
          <w:sz w:val="24"/>
          <w:szCs w:val="24"/>
        </w:rPr>
        <w:t>144 часа</w:t>
      </w:r>
      <w:r w:rsidRPr="00972E16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2B551C" w:rsidRPr="00972E16" w:rsidRDefault="002B551C" w:rsidP="00266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972E1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972E16">
        <w:rPr>
          <w:rFonts w:ascii="Times New Roman" w:hAnsi="Times New Roman" w:cs="Times New Roman"/>
          <w:sz w:val="24"/>
          <w:szCs w:val="24"/>
        </w:rPr>
        <w:t xml:space="preserve"> – 1</w:t>
      </w:r>
      <w:r w:rsidR="00DD4097" w:rsidRPr="00972E16">
        <w:rPr>
          <w:rFonts w:ascii="Times New Roman" w:hAnsi="Times New Roman" w:cs="Times New Roman"/>
          <w:sz w:val="24"/>
          <w:szCs w:val="24"/>
        </w:rPr>
        <w:t>0</w:t>
      </w:r>
      <w:r w:rsidRPr="00972E16">
        <w:rPr>
          <w:rFonts w:ascii="Times New Roman" w:hAnsi="Times New Roman" w:cs="Times New Roman"/>
          <w:sz w:val="24"/>
          <w:szCs w:val="24"/>
        </w:rPr>
        <w:t>8 часов, включая:</w:t>
      </w:r>
    </w:p>
    <w:p w:rsidR="002B551C" w:rsidRPr="00972E16" w:rsidRDefault="002B551C" w:rsidP="00266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ab/>
        <w:t>обязательной аудиторной учебн</w:t>
      </w:r>
      <w:r w:rsidR="00DD4097" w:rsidRPr="00972E16">
        <w:rPr>
          <w:rFonts w:ascii="Times New Roman" w:hAnsi="Times New Roman" w:cs="Times New Roman"/>
          <w:sz w:val="24"/>
          <w:szCs w:val="24"/>
        </w:rPr>
        <w:t>ой нагрузки обучающегося – 7</w:t>
      </w:r>
      <w:r w:rsidRPr="00972E16">
        <w:rPr>
          <w:rFonts w:ascii="Times New Roman" w:hAnsi="Times New Roman" w:cs="Times New Roman"/>
          <w:sz w:val="24"/>
          <w:szCs w:val="24"/>
        </w:rPr>
        <w:t>2 час</w:t>
      </w:r>
      <w:r w:rsidR="00DD4097" w:rsidRPr="00972E16">
        <w:rPr>
          <w:rFonts w:ascii="Times New Roman" w:hAnsi="Times New Roman" w:cs="Times New Roman"/>
          <w:sz w:val="24"/>
          <w:szCs w:val="24"/>
        </w:rPr>
        <w:t>а</w:t>
      </w:r>
      <w:r w:rsidRPr="00972E16">
        <w:rPr>
          <w:rFonts w:ascii="Times New Roman" w:hAnsi="Times New Roman" w:cs="Times New Roman"/>
          <w:sz w:val="24"/>
          <w:szCs w:val="24"/>
        </w:rPr>
        <w:t>;</w:t>
      </w:r>
    </w:p>
    <w:p w:rsidR="002B551C" w:rsidRPr="00972E16" w:rsidRDefault="002B551C" w:rsidP="00266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ab/>
        <w:t xml:space="preserve">самостоятельной работы </w:t>
      </w:r>
      <w:proofErr w:type="gramStart"/>
      <w:r w:rsidRPr="00972E1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972E16">
        <w:rPr>
          <w:rFonts w:ascii="Times New Roman" w:hAnsi="Times New Roman" w:cs="Times New Roman"/>
          <w:sz w:val="24"/>
          <w:szCs w:val="24"/>
        </w:rPr>
        <w:t xml:space="preserve"> – </w:t>
      </w:r>
      <w:r w:rsidR="00DD4097" w:rsidRPr="00972E16">
        <w:rPr>
          <w:rFonts w:ascii="Times New Roman" w:hAnsi="Times New Roman" w:cs="Times New Roman"/>
          <w:sz w:val="24"/>
          <w:szCs w:val="24"/>
        </w:rPr>
        <w:t>3</w:t>
      </w:r>
      <w:r w:rsidRPr="00972E16">
        <w:rPr>
          <w:rFonts w:ascii="Times New Roman" w:hAnsi="Times New Roman" w:cs="Times New Roman"/>
          <w:sz w:val="24"/>
          <w:szCs w:val="24"/>
        </w:rPr>
        <w:t>6 часов;</w:t>
      </w:r>
    </w:p>
    <w:p w:rsidR="00247977" w:rsidRPr="00972E16" w:rsidRDefault="002B551C" w:rsidP="00266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производственной практики –36 часов.</w:t>
      </w:r>
    </w:p>
    <w:p w:rsidR="005537A0" w:rsidRDefault="005537A0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7977" w:rsidRDefault="00247977" w:rsidP="0026696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РЕЗУЛЬТАТЫ ОСВОЕНИЯ ПРОФЕССИОНАЛЬНОГО МОДУЛЯ</w:t>
      </w:r>
    </w:p>
    <w:p w:rsidR="00CD3D69" w:rsidRPr="00972E16" w:rsidRDefault="00CD3D69" w:rsidP="0026696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 xml:space="preserve">Результатом освоения профессионального модуля является овладение обучающимися видом профессиональной деятельности по специальности </w:t>
      </w:r>
      <w:r w:rsidR="00C01706" w:rsidRPr="00972E16">
        <w:rPr>
          <w:rFonts w:ascii="Times New Roman" w:hAnsi="Times New Roman" w:cs="Times New Roman"/>
          <w:sz w:val="24"/>
          <w:szCs w:val="24"/>
        </w:rPr>
        <w:t>49.02.01</w:t>
      </w:r>
      <w:r w:rsidRPr="00972E16">
        <w:rPr>
          <w:rFonts w:ascii="Times New Roman" w:hAnsi="Times New Roman" w:cs="Times New Roman"/>
          <w:sz w:val="24"/>
          <w:szCs w:val="24"/>
        </w:rPr>
        <w:t xml:space="preserve"> Физическая культура, в том числе профессиональными (ПК) и общими компетенциями (</w:t>
      </w:r>
      <w:proofErr w:type="gramStart"/>
      <w:r w:rsidRPr="00972E1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72E16">
        <w:rPr>
          <w:rFonts w:ascii="Times New Roman" w:hAnsi="Times New Roman" w:cs="Times New Roman"/>
          <w:sz w:val="24"/>
          <w:szCs w:val="24"/>
        </w:rPr>
        <w:t>):</w:t>
      </w:r>
    </w:p>
    <w:p w:rsidR="00CD3D69" w:rsidRPr="00972E16" w:rsidRDefault="00CD3D69" w:rsidP="002669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894"/>
      </w:tblGrid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Выбирать учебно-методический комплект, разрабатывать учебно-методические м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териалы (рабочие программы, учебно-тематические планы и др.) на основе образ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вательного стандарта и примерных программ с учетом вида образовательного учреждения, особенностей класса / группы и отдельных обучающихся.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оценивать педагогический опыт и образовательные технол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гии в области физической культуры на основе изучения профессиональной литер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туры, самоанализа и анализа деятельности других педагогов.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педагогические разработки в виде отчетов, рефератов, выступлений и др.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Участвовать в исследовательской и проектной деятельности в области физического воспитания.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>Понимать сущность и социальную значимость своей будущей профессии, проя</w:t>
            </w:r>
            <w:r w:rsidRPr="00972E16">
              <w:rPr>
                <w:rFonts w:ascii="Times New Roman" w:hAnsi="Times New Roman"/>
              </w:rPr>
              <w:t>в</w:t>
            </w:r>
            <w:r w:rsidRPr="00972E16">
              <w:rPr>
                <w:rFonts w:ascii="Times New Roman" w:hAnsi="Times New Roman"/>
              </w:rPr>
              <w:t xml:space="preserve">лять к ней устойчивый интерес.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>Организовывать собственную деятельность, определять методы решения професс</w:t>
            </w:r>
            <w:r w:rsidRPr="00972E16">
              <w:rPr>
                <w:rFonts w:ascii="Times New Roman" w:hAnsi="Times New Roman"/>
              </w:rPr>
              <w:t>и</w:t>
            </w:r>
            <w:r w:rsidRPr="00972E16">
              <w:rPr>
                <w:rFonts w:ascii="Times New Roman" w:hAnsi="Times New Roman"/>
              </w:rPr>
              <w:t xml:space="preserve">ональных задач, оценивать их эффективность и качество.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Оценивать риски и принимать решения в нестандартных ситуациях.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>Использовать информационно-коммуникационные технологии для совершенств</w:t>
            </w:r>
            <w:r w:rsidRPr="00972E16">
              <w:rPr>
                <w:rFonts w:ascii="Times New Roman" w:hAnsi="Times New Roman"/>
              </w:rPr>
              <w:t>о</w:t>
            </w:r>
            <w:r w:rsidRPr="00972E16">
              <w:rPr>
                <w:rFonts w:ascii="Times New Roman" w:hAnsi="Times New Roman"/>
              </w:rPr>
              <w:t xml:space="preserve">вания профессиональной деятельности.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Работать в коллективе и команде, взаимодействовать с руководством, коллегами и социальными партнерами.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>Ставить цели, мотивировать деятельность обучающихся, организовывать и контр</w:t>
            </w:r>
            <w:r w:rsidRPr="00972E16">
              <w:rPr>
                <w:rFonts w:ascii="Times New Roman" w:hAnsi="Times New Roman"/>
              </w:rPr>
              <w:t>о</w:t>
            </w:r>
            <w:r w:rsidRPr="00972E16">
              <w:rPr>
                <w:rFonts w:ascii="Times New Roman" w:hAnsi="Times New Roman"/>
              </w:rPr>
              <w:t>лировать их работу с принятием на себя ответственности за качество образовател</w:t>
            </w:r>
            <w:r w:rsidRPr="00972E16">
              <w:rPr>
                <w:rFonts w:ascii="Times New Roman" w:hAnsi="Times New Roman"/>
              </w:rPr>
              <w:t>ь</w:t>
            </w:r>
            <w:r w:rsidRPr="00972E16">
              <w:rPr>
                <w:rFonts w:ascii="Times New Roman" w:hAnsi="Times New Roman"/>
              </w:rPr>
              <w:t xml:space="preserve">ного процесса.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Осуществлять профессиональную деятельность в условиях обновления ее целей, содержания, смены технологий. 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247977" w:rsidRPr="00972E16" w:rsidTr="00CD3D69">
        <w:tc>
          <w:tcPr>
            <w:tcW w:w="1101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894" w:type="dxa"/>
          </w:tcPr>
          <w:p w:rsidR="00247977" w:rsidRPr="00972E16" w:rsidRDefault="00247977" w:rsidP="00266963">
            <w:pPr>
              <w:pStyle w:val="Default"/>
              <w:spacing w:line="276" w:lineRule="auto"/>
              <w:jc w:val="both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>Строить профессиональную деятельность с соблюдением правовых норм ее рег</w:t>
            </w:r>
            <w:r w:rsidRPr="00972E16">
              <w:rPr>
                <w:rFonts w:ascii="Times New Roman" w:hAnsi="Times New Roman"/>
              </w:rPr>
              <w:t>у</w:t>
            </w:r>
            <w:r w:rsidRPr="00972E16">
              <w:rPr>
                <w:rFonts w:ascii="Times New Roman" w:hAnsi="Times New Roman"/>
              </w:rPr>
              <w:t xml:space="preserve">лирующих. </w:t>
            </w:r>
          </w:p>
        </w:tc>
      </w:tr>
    </w:tbl>
    <w:p w:rsidR="00247977" w:rsidRDefault="00247977" w:rsidP="002669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3D69" w:rsidRDefault="00CD3D69" w:rsidP="002669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26696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И  СОДЕРЖАНИЕ ПРОФЕССИОНАЛЬНОГО МОДУЛЯ</w:t>
      </w:r>
    </w:p>
    <w:p w:rsidR="00CD3D69" w:rsidRPr="00972E16" w:rsidRDefault="00CD3D69" w:rsidP="00CD3D69">
      <w:pPr>
        <w:pStyle w:val="a3"/>
        <w:spacing w:after="0"/>
        <w:ind w:left="10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26696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E16">
        <w:rPr>
          <w:rFonts w:ascii="Times New Roman" w:hAnsi="Times New Roman" w:cs="Times New Roman"/>
          <w:sz w:val="24"/>
          <w:szCs w:val="24"/>
        </w:rPr>
        <w:t>Тематический план профессионального модуля</w:t>
      </w:r>
    </w:p>
    <w:p w:rsidR="004B285E" w:rsidRPr="00972E16" w:rsidRDefault="004B285E" w:rsidP="004B285E">
      <w:pPr>
        <w:pStyle w:val="a3"/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269"/>
        <w:gridCol w:w="1126"/>
        <w:gridCol w:w="858"/>
        <w:gridCol w:w="1276"/>
        <w:gridCol w:w="985"/>
        <w:gridCol w:w="716"/>
        <w:gridCol w:w="1134"/>
        <w:gridCol w:w="567"/>
        <w:gridCol w:w="992"/>
      </w:tblGrid>
      <w:tr w:rsidR="00247977" w:rsidRPr="00972E16" w:rsidTr="004B285E">
        <w:trPr>
          <w:cantSplit/>
          <w:trHeight w:val="20"/>
        </w:trPr>
        <w:tc>
          <w:tcPr>
            <w:tcW w:w="1135" w:type="dxa"/>
            <w:vMerge w:val="restart"/>
            <w:textDirection w:val="btLr"/>
          </w:tcPr>
          <w:p w:rsidR="00247977" w:rsidRPr="004B285E" w:rsidRDefault="00247977" w:rsidP="0026696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Коды профессиональных ко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петенций</w:t>
            </w:r>
          </w:p>
        </w:tc>
        <w:tc>
          <w:tcPr>
            <w:tcW w:w="2269" w:type="dxa"/>
            <w:vMerge w:val="restart"/>
          </w:tcPr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профессионального модуля</w:t>
            </w:r>
          </w:p>
        </w:tc>
        <w:tc>
          <w:tcPr>
            <w:tcW w:w="1126" w:type="dxa"/>
            <w:vMerge w:val="restart"/>
          </w:tcPr>
          <w:p w:rsidR="00247977" w:rsidRPr="004B285E" w:rsidRDefault="00247977" w:rsidP="00266963">
            <w:pPr>
              <w:spacing w:after="0"/>
              <w:ind w:left="-13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Всего часов (макс. уче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ная нагрузка и практики)</w:t>
            </w:r>
          </w:p>
        </w:tc>
        <w:tc>
          <w:tcPr>
            <w:tcW w:w="4969" w:type="dxa"/>
            <w:gridSpan w:val="5"/>
          </w:tcPr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Объём времени отведенный на освоения междисц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плинарного курса (курсов)</w:t>
            </w:r>
          </w:p>
        </w:tc>
        <w:tc>
          <w:tcPr>
            <w:tcW w:w="1559" w:type="dxa"/>
            <w:gridSpan w:val="2"/>
          </w:tcPr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</w:tr>
      <w:tr w:rsidR="00247977" w:rsidRPr="00972E16" w:rsidTr="004B285E">
        <w:trPr>
          <w:cantSplit/>
          <w:trHeight w:val="20"/>
        </w:trPr>
        <w:tc>
          <w:tcPr>
            <w:tcW w:w="1135" w:type="dxa"/>
            <w:vMerge/>
          </w:tcPr>
          <w:p w:rsidR="00247977" w:rsidRPr="004B285E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247977" w:rsidRPr="004B285E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247977" w:rsidRPr="004B285E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Обязательная аудиторная уче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ная нагрузка </w:t>
            </w:r>
            <w:proofErr w:type="gramStart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50" w:type="dxa"/>
            <w:gridSpan w:val="2"/>
          </w:tcPr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обучающ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гося</w:t>
            </w:r>
            <w:proofErr w:type="gramEnd"/>
          </w:p>
        </w:tc>
        <w:tc>
          <w:tcPr>
            <w:tcW w:w="567" w:type="dxa"/>
            <w:vMerge w:val="restart"/>
            <w:textDirection w:val="btLr"/>
          </w:tcPr>
          <w:p w:rsidR="00247977" w:rsidRPr="004B285E" w:rsidRDefault="00247977" w:rsidP="00266963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proofErr w:type="gramEnd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, часов</w:t>
            </w:r>
          </w:p>
        </w:tc>
        <w:tc>
          <w:tcPr>
            <w:tcW w:w="992" w:type="dxa"/>
            <w:vMerge w:val="restart"/>
            <w:textDirection w:val="btLr"/>
          </w:tcPr>
          <w:p w:rsidR="00247977" w:rsidRPr="004B285E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  <w:proofErr w:type="gramEnd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 (по    профилю специальности), часов</w:t>
            </w:r>
          </w:p>
        </w:tc>
      </w:tr>
      <w:tr w:rsidR="00247977" w:rsidRPr="00972E16" w:rsidTr="004B285E">
        <w:trPr>
          <w:cantSplit/>
          <w:trHeight w:val="20"/>
        </w:trPr>
        <w:tc>
          <w:tcPr>
            <w:tcW w:w="1135" w:type="dxa"/>
            <w:vMerge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247977" w:rsidRPr="004B285E" w:rsidRDefault="003C385B" w:rsidP="0026696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247977"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1276" w:type="dxa"/>
          </w:tcPr>
          <w:p w:rsidR="003C385B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в т.ч. лаб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раторные работы и </w:t>
            </w:r>
            <w:proofErr w:type="spellStart"/>
            <w:proofErr w:type="gramStart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практичес</w:t>
            </w:r>
            <w:proofErr w:type="spellEnd"/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-кие</w:t>
            </w:r>
            <w:proofErr w:type="gramEnd"/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 занятия</w:t>
            </w:r>
          </w:p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85" w:type="dxa"/>
          </w:tcPr>
          <w:p w:rsidR="003C385B" w:rsidRPr="004B285E" w:rsidRDefault="003C385B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в т.ч. курсовая работа</w:t>
            </w:r>
          </w:p>
          <w:p w:rsidR="003C385B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ект</w:t>
            </w:r>
            <w:proofErr w:type="spellEnd"/>
            <w:proofErr w:type="gramEnd"/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716" w:type="dxa"/>
          </w:tcPr>
          <w:p w:rsidR="00247977" w:rsidRPr="004B285E" w:rsidRDefault="003C385B" w:rsidP="00266963">
            <w:pPr>
              <w:spacing w:after="0"/>
              <w:ind w:left="-1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247977"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1134" w:type="dxa"/>
          </w:tcPr>
          <w:p w:rsidR="00247977" w:rsidRPr="004B285E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т.ч., курсовая работа (пр</w:t>
            </w:r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ект</w:t>
            </w:r>
            <w:proofErr w:type="gramStart"/>
            <w:r w:rsidR="003C385B" w:rsidRPr="004B28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4B285E">
              <w:rPr>
                <w:rFonts w:ascii="Times New Roman" w:hAnsi="Times New Roman" w:cs="Times New Roman"/>
                <w:sz w:val="20"/>
                <w:szCs w:val="20"/>
              </w:rPr>
              <w:t>асов</w:t>
            </w:r>
          </w:p>
        </w:tc>
        <w:tc>
          <w:tcPr>
            <w:tcW w:w="567" w:type="dxa"/>
            <w:vMerge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77" w:rsidRPr="00972E16" w:rsidTr="004B285E">
        <w:trPr>
          <w:cantSplit/>
          <w:trHeight w:val="20"/>
        </w:trPr>
        <w:tc>
          <w:tcPr>
            <w:tcW w:w="1135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5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6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01706" w:rsidRPr="00972E16" w:rsidTr="004B285E">
        <w:trPr>
          <w:cantSplit/>
          <w:trHeight w:val="20"/>
        </w:trPr>
        <w:tc>
          <w:tcPr>
            <w:tcW w:w="1135" w:type="dxa"/>
          </w:tcPr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3.1.- 3.3 ОК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2269" w:type="dxa"/>
          </w:tcPr>
          <w:p w:rsidR="00C01706" w:rsidRPr="00972E16" w:rsidRDefault="00C01706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учебно-методического комплекта, разр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ботка учебно-методических м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териалов</w:t>
            </w:r>
          </w:p>
        </w:tc>
        <w:tc>
          <w:tcPr>
            <w:tcW w:w="112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8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01706" w:rsidRPr="00972E16" w:rsidRDefault="00C01706" w:rsidP="0026696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1706" w:rsidRPr="00972E16" w:rsidTr="004B285E">
        <w:trPr>
          <w:cantSplit/>
          <w:trHeight w:val="20"/>
        </w:trPr>
        <w:tc>
          <w:tcPr>
            <w:tcW w:w="1135" w:type="dxa"/>
          </w:tcPr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3.1.-3.3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269" w:type="dxa"/>
          </w:tcPr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Раздел 2. Создание в кабинете пре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метно-развивающей ср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112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5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01706" w:rsidRPr="00972E16" w:rsidRDefault="00C01706" w:rsidP="0026696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1706" w:rsidRPr="00972E16" w:rsidTr="004B285E">
        <w:trPr>
          <w:cantSplit/>
          <w:trHeight w:val="20"/>
        </w:trPr>
        <w:tc>
          <w:tcPr>
            <w:tcW w:w="1135" w:type="dxa"/>
          </w:tcPr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3.2.-3.3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7-12</w:t>
            </w:r>
          </w:p>
        </w:tc>
        <w:tc>
          <w:tcPr>
            <w:tcW w:w="2269" w:type="dxa"/>
          </w:tcPr>
          <w:p w:rsidR="00C01706" w:rsidRPr="00972E16" w:rsidRDefault="00C01706" w:rsidP="0026696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Раздел 3. Систем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тизация и оценка педагогического опыта и образов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тельных технол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гий в области </w:t>
            </w:r>
            <w:proofErr w:type="spellStart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8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5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01706" w:rsidRPr="00972E16" w:rsidRDefault="00C01706" w:rsidP="00266963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1706" w:rsidRPr="00972E16" w:rsidTr="004B285E">
        <w:trPr>
          <w:cantSplit/>
          <w:trHeight w:val="20"/>
        </w:trPr>
        <w:tc>
          <w:tcPr>
            <w:tcW w:w="1135" w:type="dxa"/>
          </w:tcPr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3.3.-3.4</w:t>
            </w:r>
          </w:p>
          <w:p w:rsidR="00C01706" w:rsidRPr="00972E16" w:rsidRDefault="00C01706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ОК 2-6</w:t>
            </w:r>
          </w:p>
        </w:tc>
        <w:tc>
          <w:tcPr>
            <w:tcW w:w="2269" w:type="dxa"/>
          </w:tcPr>
          <w:p w:rsidR="00C01706" w:rsidRPr="00972E16" w:rsidRDefault="00C01706" w:rsidP="0026696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Раздел 4. Офор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ление педагогич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ских разработок </w:t>
            </w:r>
          </w:p>
        </w:tc>
        <w:tc>
          <w:tcPr>
            <w:tcW w:w="1126" w:type="dxa"/>
            <w:shd w:val="clear" w:color="auto" w:fill="auto"/>
          </w:tcPr>
          <w:p w:rsidR="00C01706" w:rsidRPr="00972E16" w:rsidRDefault="00FC6971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6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C01706" w:rsidRPr="00972E16" w:rsidRDefault="00C01706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01706" w:rsidRPr="00972E16" w:rsidRDefault="00C01706" w:rsidP="0026696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01706" w:rsidRPr="00972E16" w:rsidRDefault="00C01706" w:rsidP="0026696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85" w:rsidRPr="00972E16" w:rsidTr="004B285E">
        <w:trPr>
          <w:cantSplit/>
          <w:trHeight w:val="20"/>
        </w:trPr>
        <w:tc>
          <w:tcPr>
            <w:tcW w:w="1135" w:type="dxa"/>
          </w:tcPr>
          <w:p w:rsidR="00FE5285" w:rsidRPr="00972E16" w:rsidRDefault="00FE5285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FE5285" w:rsidRPr="00972E16" w:rsidRDefault="003E0971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ПП.</w:t>
            </w:r>
            <w:r w:rsidR="00FF3AC7" w:rsidRPr="00972E16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537523" w:rsidRPr="00972E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285" w:rsidRPr="00972E16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FE5285" w:rsidRPr="00972E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E5285" w:rsidRPr="00972E16">
              <w:rPr>
                <w:rFonts w:ascii="Times New Roman" w:hAnsi="Times New Roman" w:cs="Times New Roman"/>
                <w:sz w:val="24"/>
                <w:szCs w:val="24"/>
              </w:rPr>
              <w:t>водственная пра</w:t>
            </w:r>
            <w:r w:rsidR="00FE5285" w:rsidRPr="00972E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E5285" w:rsidRPr="00972E16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1126" w:type="dxa"/>
            <w:shd w:val="clear" w:color="auto" w:fill="auto"/>
          </w:tcPr>
          <w:p w:rsidR="00FE5285" w:rsidRPr="00972E16" w:rsidRDefault="003C385B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9" w:type="dxa"/>
            <w:gridSpan w:val="5"/>
            <w:shd w:val="clear" w:color="auto" w:fill="auto"/>
          </w:tcPr>
          <w:p w:rsidR="00FE5285" w:rsidRPr="00972E16" w:rsidRDefault="00FE5285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E5285" w:rsidRPr="00972E16" w:rsidRDefault="00FE5285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E5285" w:rsidRPr="00972E16" w:rsidRDefault="00FE5285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FE5285" w:rsidRPr="00972E16" w:rsidTr="004B285E">
        <w:trPr>
          <w:cantSplit/>
          <w:trHeight w:val="20"/>
        </w:trPr>
        <w:tc>
          <w:tcPr>
            <w:tcW w:w="1135" w:type="dxa"/>
          </w:tcPr>
          <w:p w:rsidR="00FE5285" w:rsidRPr="00972E16" w:rsidRDefault="00FE5285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FE5285" w:rsidRPr="00972E16" w:rsidRDefault="00FE5285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654" w:type="dxa"/>
            <w:gridSpan w:val="8"/>
            <w:shd w:val="clear" w:color="auto" w:fill="auto"/>
          </w:tcPr>
          <w:p w:rsidR="00FE5285" w:rsidRPr="00972E16" w:rsidRDefault="00FE5285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247977" w:rsidRPr="00972E16" w:rsidRDefault="00247977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7977" w:rsidRPr="00972E16" w:rsidRDefault="00247977" w:rsidP="00266963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7977" w:rsidRPr="00972E16" w:rsidRDefault="00247977" w:rsidP="00266963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  <w:sectPr w:rsidR="00247977" w:rsidRPr="00972E16" w:rsidSect="00CD3D69">
          <w:footerReference w:type="default" r:id="rId9"/>
          <w:pgSz w:w="11906" w:h="16838"/>
          <w:pgMar w:top="851" w:right="567" w:bottom="567" w:left="1418" w:header="567" w:footer="567" w:gutter="0"/>
          <w:cols w:space="708"/>
          <w:titlePg/>
          <w:docGrid w:linePitch="360"/>
        </w:sectPr>
      </w:pPr>
    </w:p>
    <w:p w:rsidR="00247977" w:rsidRPr="00972E16" w:rsidRDefault="00247977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3.2. Содержание обучения по</w:t>
      </w:r>
      <w:r w:rsidR="00FF3AC7"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профессиональному модулю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  <w:r w:rsidRPr="00972E1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</w:p>
    <w:tbl>
      <w:tblPr>
        <w:tblW w:w="151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9011"/>
        <w:gridCol w:w="1763"/>
        <w:gridCol w:w="1534"/>
      </w:tblGrid>
      <w:tr w:rsidR="00247977" w:rsidRPr="00972E16" w:rsidTr="004B285E">
        <w:trPr>
          <w:trHeight w:val="20"/>
        </w:trPr>
        <w:tc>
          <w:tcPr>
            <w:tcW w:w="2827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</w:t>
            </w: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лов и тем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</w:t>
            </w: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тия, самостоятельная работа </w:t>
            </w:r>
            <w:proofErr w:type="gramStart"/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34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4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 03. Методическое обеспечение процесса физического воспитания</w:t>
            </w:r>
          </w:p>
        </w:tc>
        <w:tc>
          <w:tcPr>
            <w:tcW w:w="1763" w:type="dxa"/>
          </w:tcPr>
          <w:p w:rsidR="00247977" w:rsidRPr="00972E16" w:rsidRDefault="005453C4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03.01</w:t>
            </w:r>
            <w:r w:rsidR="00DF10DA"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Теоретические и прикладные аспекты методической работы учителя физической культуры</w:t>
            </w:r>
          </w:p>
        </w:tc>
        <w:tc>
          <w:tcPr>
            <w:tcW w:w="1763" w:type="dxa"/>
          </w:tcPr>
          <w:p w:rsidR="00247977" w:rsidRPr="00972E16" w:rsidRDefault="005453C4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1.Выбор учебно-методического комплекта, разработка учебно-методических материалов.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</w:t>
            </w:r>
            <w:r w:rsidR="003C58C4" w:rsidRPr="00972E16">
              <w:rPr>
                <w:rFonts w:ascii="Times New Roman" w:hAnsi="Times New Roman" w:cs="Times New Roman"/>
                <w:sz w:val="24"/>
                <w:szCs w:val="24"/>
              </w:rPr>
              <w:t>методической деятельности в области физического воспитания детей, подростков и м</w:t>
            </w:r>
            <w:r w:rsidR="003C58C4"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8C4" w:rsidRPr="00972E16">
              <w:rPr>
                <w:rFonts w:ascii="Times New Roman" w:hAnsi="Times New Roman" w:cs="Times New Roman"/>
                <w:sz w:val="24"/>
                <w:szCs w:val="24"/>
              </w:rPr>
              <w:t>лодежи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методической работы в образовательном учреждении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и организация учителем собственной методической деятельности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Изучение </w:t>
            </w:r>
            <w:proofErr w:type="gramStart"/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плана работы методического объединения учителей физической культуры</w:t>
            </w:r>
            <w:proofErr w:type="gramEnd"/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26236F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="0026236F" w:rsidRPr="00972E1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26236F" w:rsidRPr="00972E16">
              <w:rPr>
                <w:rFonts w:ascii="Times New Roman" w:hAnsi="Times New Roman" w:cs="Times New Roman"/>
                <w:sz w:val="24"/>
                <w:szCs w:val="24"/>
              </w:rPr>
              <w:t>еоретические основы, методика пл</w:t>
            </w:r>
            <w:r w:rsidR="0026236F"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236F" w:rsidRPr="00972E16">
              <w:rPr>
                <w:rFonts w:ascii="Times New Roman" w:hAnsi="Times New Roman" w:cs="Times New Roman"/>
                <w:sz w:val="24"/>
                <w:szCs w:val="24"/>
              </w:rPr>
              <w:t>нирования физического воспитания и требования к оформлению соотве</w:t>
            </w:r>
            <w:r w:rsidR="0026236F" w:rsidRPr="00972E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6236F" w:rsidRPr="00972E16">
              <w:rPr>
                <w:rFonts w:ascii="Times New Roman" w:hAnsi="Times New Roman" w:cs="Times New Roman"/>
                <w:sz w:val="24"/>
                <w:szCs w:val="24"/>
              </w:rPr>
              <w:t>ствующей документ</w:t>
            </w:r>
            <w:r w:rsidR="0026236F"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236F" w:rsidRPr="00972E16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  <w:p w:rsidR="00323EF5" w:rsidRPr="00972E16" w:rsidRDefault="00323EF5" w:rsidP="00266963">
            <w:pPr>
              <w:pStyle w:val="a3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нормативной учебно-методической документации регламентирующая де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тельность учителя физической культуры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учебно-методического обеспечения образовательного процесса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обучения и воспитания на основании учета возрастных особенностей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оформления школьной документации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Групповая разработка рабочей программы по физической культуре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календарно-тематического планирования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плана методической работы на год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4" w:type="dxa"/>
            <w:vMerge/>
            <w:shd w:val="clear" w:color="auto" w:fill="C0C0C0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5135" w:type="dxa"/>
            <w:gridSpan w:val="4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при изучении раздела 1 </w:t>
            </w:r>
            <w:r w:rsidR="000E49B0"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  <w:vAlign w:val="bottom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Примерная тематика внеаудиторной самостоятельной работы: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нормативной и методической документации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методических рекомендаций по разработке программ и календарно-тематических планов, с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зданию УМК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индивидуального плана работы учителя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247977" w:rsidRPr="00972E16" w:rsidRDefault="00247977" w:rsidP="00266963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3601" w:type="dxa"/>
            <w:gridSpan w:val="3"/>
          </w:tcPr>
          <w:p w:rsidR="004B285E" w:rsidRDefault="004B285E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2.Создание в кабинете предметно-развивающей среды</w:t>
            </w:r>
          </w:p>
        </w:tc>
        <w:tc>
          <w:tcPr>
            <w:tcW w:w="1534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100D5E" w:rsidRPr="00972E16" w:rsidRDefault="00247977" w:rsidP="00266963">
            <w:pPr>
              <w:pStyle w:val="a3"/>
              <w:tabs>
                <w:tab w:val="left" w:pos="1134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</w:t>
            </w:r>
            <w:proofErr w:type="gramStart"/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End"/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</w:t>
            </w:r>
            <w:r w:rsidR="00100D5E" w:rsidRPr="00972E16">
              <w:rPr>
                <w:rFonts w:ascii="Times New Roman" w:hAnsi="Times New Roman" w:cs="Times New Roman"/>
                <w:sz w:val="24"/>
                <w:szCs w:val="24"/>
              </w:rPr>
              <w:t>Педагогические, гигиенические, спец</w:t>
            </w:r>
            <w:r w:rsidR="00100D5E" w:rsidRPr="00972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00D5E" w:rsidRPr="00972E16">
              <w:rPr>
                <w:rFonts w:ascii="Times New Roman" w:hAnsi="Times New Roman" w:cs="Times New Roman"/>
                <w:sz w:val="24"/>
                <w:szCs w:val="24"/>
              </w:rPr>
              <w:t>альные требования к с</w:t>
            </w:r>
            <w:r w:rsidR="00100D5E"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00D5E" w:rsidRPr="00972E16">
              <w:rPr>
                <w:rFonts w:ascii="Times New Roman" w:hAnsi="Times New Roman" w:cs="Times New Roman"/>
                <w:sz w:val="24"/>
                <w:szCs w:val="24"/>
              </w:rPr>
              <w:t>зданию предметно-развивающей среды ф</w:t>
            </w:r>
            <w:r w:rsidR="00100D5E" w:rsidRPr="00972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00D5E" w:rsidRPr="00972E16">
              <w:rPr>
                <w:rFonts w:ascii="Times New Roman" w:hAnsi="Times New Roman" w:cs="Times New Roman"/>
                <w:sz w:val="24"/>
                <w:szCs w:val="24"/>
              </w:rPr>
              <w:t>зического воспитания.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предметно-развивающей среды</w:t>
            </w:r>
          </w:p>
          <w:p w:rsidR="00247977" w:rsidRPr="00972E16" w:rsidRDefault="00247977" w:rsidP="0026696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Анализ и корректировка предметно-развивающей среды в соответствии с возрастом, целями и задачами обучения</w:t>
            </w:r>
          </w:p>
          <w:p w:rsidR="00247977" w:rsidRPr="00972E16" w:rsidRDefault="00247977" w:rsidP="0026696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предметно-развивающей среды в кабинете (спортивной зале)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макета паспорта кабинета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Групповая разработка проекта «Моделирование предметно-развивающей среды в кабинете  физической культуры». 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/>
            <w:shd w:val="clear" w:color="auto" w:fill="C0C0C0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Методическое обеспечение кабинета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положения о кабинете и должностных инструкций заведующего кабин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том. Требования к учебно-методическому обеспечению кабинета физической кул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туры, спортивному залу.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3601" w:type="dxa"/>
            <w:gridSpan w:val="3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при изучении раздела 2 </w:t>
            </w:r>
            <w:r w:rsidR="000E49B0"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Примерная тематика внеаудиторной самостоятельной работы: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предметно-развивающей среды на основе методического обеспечения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47977" w:rsidRPr="00972E16" w:rsidRDefault="007413E5" w:rsidP="0026696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анализ документов кабинета физической культуры в образовательном учреждении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рекомендаций по созданию предметно-развивающей среды в кабинете физической культ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3601" w:type="dxa"/>
            <w:gridSpan w:val="3"/>
          </w:tcPr>
          <w:p w:rsidR="00247977" w:rsidRPr="00972E16" w:rsidRDefault="00247977" w:rsidP="0026696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Систематизация и оценка педагогического опыта и образовательных технологий в области ФК</w:t>
            </w:r>
            <w:r w:rsidR="00DF10DA"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DF10DA"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3D3F77" w:rsidRPr="00972E16" w:rsidRDefault="00247977" w:rsidP="00266963">
            <w:pPr>
              <w:pStyle w:val="a3"/>
              <w:tabs>
                <w:tab w:val="left" w:pos="1134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="003D3F77" w:rsidRPr="00972E16">
              <w:rPr>
                <w:rFonts w:ascii="Times New Roman" w:hAnsi="Times New Roman" w:cs="Times New Roman"/>
                <w:sz w:val="24"/>
                <w:szCs w:val="24"/>
              </w:rPr>
              <w:t>Концептуальные о</w:t>
            </w:r>
            <w:r w:rsidR="003D3F77" w:rsidRPr="00972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D3F77" w:rsidRPr="00972E16">
              <w:rPr>
                <w:rFonts w:ascii="Times New Roman" w:hAnsi="Times New Roman" w:cs="Times New Roman"/>
                <w:sz w:val="24"/>
                <w:szCs w:val="24"/>
              </w:rPr>
              <w:t>новы и содержание пр</w:t>
            </w:r>
            <w:r w:rsidR="003D3F77" w:rsidRPr="00972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D3F77" w:rsidRPr="00972E16">
              <w:rPr>
                <w:rFonts w:ascii="Times New Roman" w:hAnsi="Times New Roman" w:cs="Times New Roman"/>
                <w:sz w:val="24"/>
                <w:szCs w:val="24"/>
              </w:rPr>
              <w:t>мерных программ по ф</w:t>
            </w:r>
            <w:r w:rsidR="003D3F77" w:rsidRPr="00972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D3F77" w:rsidRPr="00972E16">
              <w:rPr>
                <w:rFonts w:ascii="Times New Roman" w:hAnsi="Times New Roman" w:cs="Times New Roman"/>
                <w:sz w:val="24"/>
                <w:szCs w:val="24"/>
              </w:rPr>
              <w:t>зической культуре.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Особенности современных подходов и педагогических технологий в области ф</w:t>
            </w: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зического воспитания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Изучение и анализ методической литературы, современных образовательных те</w:t>
            </w: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нологий по проблемам физического воспитания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Обобщение педагогического опыта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занятия: Использование современных образовательных ресурсов в м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тодической работе учителя физической культуры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66022" w:rsidRPr="00972E16" w:rsidTr="004B285E">
        <w:trPr>
          <w:trHeight w:val="20"/>
        </w:trPr>
        <w:tc>
          <w:tcPr>
            <w:tcW w:w="2827" w:type="dxa"/>
          </w:tcPr>
          <w:p w:rsidR="00266022" w:rsidRPr="00972E16" w:rsidRDefault="00266022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66022" w:rsidRPr="00972E16" w:rsidRDefault="00266022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</w:tcPr>
          <w:p w:rsidR="00266022" w:rsidRPr="00972E16" w:rsidRDefault="00266022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</w:tcPr>
          <w:p w:rsidR="00266022" w:rsidRPr="00972E16" w:rsidRDefault="00266022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972E1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Организация </w:t>
            </w:r>
            <w:r w:rsidRPr="00972E1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деятельности учителя по самообразованию и с</w:t>
            </w:r>
            <w:r w:rsidRPr="00972E1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972E1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мовоспитанию</w:t>
            </w:r>
            <w:r w:rsidR="003C385B" w:rsidRPr="00972E1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Непрерывное образование учителя физической культуры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Особенности переподготовки и повышения квалификации в рамках предмета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деятельности по самообразованию и самовоспитанию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программы самообразования учителя физической культуры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Pr="00972E1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Особенности представления педагог</w:t>
            </w:r>
            <w:r w:rsidRPr="00972E1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972E1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ческих достижений</w:t>
            </w:r>
            <w:r w:rsidR="003C385B" w:rsidRPr="00972E1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Содержание педагогических достижений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Оформление портфолио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положения о портфолио и методических рекомендаций по его созданию</w:t>
            </w:r>
          </w:p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портфолио педагогов на основании соответствия требованиям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5135" w:type="dxa"/>
            <w:gridSpan w:val="4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при изучении раздела 3 </w:t>
            </w:r>
            <w:r w:rsidR="000E49B0"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внеаудиторной самостоятельной работы: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 студентом своей компетентности в области современных образовательных технологий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методических материалов по созданию портфолио педагога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собственного</w:t>
            </w:r>
            <w:proofErr w:type="gramEnd"/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портфолио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4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методич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 обеспечения уч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теля физической культ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247977" w:rsidRPr="00972E16" w:rsidRDefault="00247977" w:rsidP="00266963">
            <w:pPr>
              <w:tabs>
                <w:tab w:val="left" w:pos="3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учебно-методических комплектов литературы по физической культуре</w:t>
            </w:r>
          </w:p>
          <w:p w:rsidR="00247977" w:rsidRPr="00972E16" w:rsidRDefault="00247977" w:rsidP="00266963">
            <w:pPr>
              <w:tabs>
                <w:tab w:val="left" w:pos="3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учебно-методических комплексов по физической культуре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Групповая разработка учебно-методического комплекса</w:t>
            </w:r>
          </w:p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проекта «Предметно-развивающая среда на уроке физической культуры»</w:t>
            </w:r>
          </w:p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проекта «Предметно-развивающая среда в процессе внеурочной физкул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турно-спортивной деятельности».</w:t>
            </w:r>
          </w:p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требований на основании собственного педагогического опыта</w:t>
            </w:r>
          </w:p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анализ урока по физической культуре на основании современных о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разовательных технологий</w:t>
            </w:r>
          </w:p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анализ урока по физической культуре на основании методических требований</w:t>
            </w:r>
          </w:p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Подготовкавыступления</w:t>
            </w:r>
            <w:proofErr w:type="spellEnd"/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презентацией проделанной работы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</w:tcPr>
          <w:p w:rsidR="004B285E" w:rsidRDefault="004B285E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285E" w:rsidRDefault="004B285E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 Оформление педагогических разработок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4.1.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Основы орг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низации опытно-экспериментальной р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боты в сфере образов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работы над отчетом, рефератом, выступлением; примерная структура разр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боток, критерии оценки.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Логика подг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A25BC" w:rsidRPr="00972E16">
              <w:rPr>
                <w:rFonts w:ascii="Times New Roman" w:hAnsi="Times New Roman" w:cs="Times New Roman"/>
                <w:sz w:val="24"/>
                <w:szCs w:val="24"/>
              </w:rPr>
              <w:t>товки и требования к устному выступлению, отчету, реферированию, конспектированию.</w:t>
            </w: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3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4" w:type="dxa"/>
            <w:vMerge w:val="restart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Оформление различных видов отчетов (требования, структура, алгоритм).</w:t>
            </w:r>
          </w:p>
          <w:p w:rsidR="00247977" w:rsidRPr="00972E16" w:rsidRDefault="00247977" w:rsidP="0026696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успешной</w:t>
            </w:r>
            <w:proofErr w:type="gramEnd"/>
            <w:r w:rsidR="00AD1678"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</w:p>
          <w:p w:rsidR="00DE2BC0" w:rsidRPr="00972E16" w:rsidRDefault="00247977" w:rsidP="0026696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Подготовка к выступлению. Оформление результатов выступления.</w:t>
            </w:r>
          </w:p>
          <w:p w:rsidR="00247977" w:rsidRPr="00972E16" w:rsidRDefault="00DE2BC0" w:rsidP="0026696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Требования к оформлению методических рекомендаций по физическому воспит</w:t>
            </w: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нию</w:t>
            </w:r>
            <w:r w:rsidR="00247977" w:rsidRPr="00972E1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63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2827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1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компонентами и приемами педагогической техники, способству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щими успешному публичному выступлению</w:t>
            </w:r>
          </w:p>
          <w:p w:rsidR="00247977" w:rsidRPr="00972E16" w:rsidRDefault="00247977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выступления о проделанной работе</w:t>
            </w:r>
          </w:p>
          <w:p w:rsidR="00DE2BC0" w:rsidRPr="00972E16" w:rsidRDefault="00DE2BC0" w:rsidP="00266963">
            <w:pPr>
              <w:pStyle w:val="a3"/>
              <w:tabs>
                <w:tab w:val="left" w:pos="314"/>
              </w:tabs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методических рекомендаций по физическому воспитанию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4" w:type="dxa"/>
            <w:vMerge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5135" w:type="dxa"/>
            <w:gridSpan w:val="4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при изучении раздела 4 </w:t>
            </w:r>
            <w:r w:rsidR="000E49B0" w:rsidRPr="00972E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</w:tcPr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внеаудиторной самостоятельной работы: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Анализ  выступлений на педагогическую тему с точки зрения соблюдения общих требований.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Оформление педагогической разработки (по выбору студента) с использованием ИКТ.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7413E5"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из  и оценка (самооценка, </w:t>
            </w:r>
            <w:proofErr w:type="spellStart"/>
            <w:r w:rsidR="007413E5" w:rsidRPr="00972E16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) студенческих педагогических разработок с точки зрения соблюдения  требований к оформлению, языку и стилю.</w:t>
            </w:r>
          </w:p>
        </w:tc>
        <w:tc>
          <w:tcPr>
            <w:tcW w:w="1763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11838" w:type="dxa"/>
            <w:gridSpan w:val="2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63" w:type="dxa"/>
          </w:tcPr>
          <w:p w:rsidR="00247977" w:rsidRPr="00972E16" w:rsidRDefault="00FE5285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72E16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4" w:type="dxa"/>
          </w:tcPr>
          <w:p w:rsidR="00247977" w:rsidRPr="00972E16" w:rsidRDefault="00247977" w:rsidP="00266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247977" w:rsidRPr="00972E16" w:rsidRDefault="00247977" w:rsidP="00266963">
      <w:pPr>
        <w:spacing w:after="0"/>
        <w:rPr>
          <w:rFonts w:ascii="Times New Roman" w:hAnsi="Times New Roman" w:cs="Times New Roman"/>
          <w:sz w:val="24"/>
          <w:szCs w:val="24"/>
        </w:rPr>
        <w:sectPr w:rsidR="00247977" w:rsidRPr="00972E16" w:rsidSect="0072250C">
          <w:pgSz w:w="16838" w:h="11906" w:orient="landscape" w:code="9"/>
          <w:pgMar w:top="851" w:right="567" w:bottom="567" w:left="1418" w:header="709" w:footer="709" w:gutter="0"/>
          <w:cols w:space="708"/>
          <w:docGrid w:linePitch="360"/>
        </w:sectPr>
      </w:pPr>
    </w:p>
    <w:p w:rsidR="00247977" w:rsidRPr="00972E16" w:rsidRDefault="00247977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условия реализации Профессионального модуля</w:t>
      </w:r>
    </w:p>
    <w:p w:rsidR="004B285E" w:rsidRDefault="004B285E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4.1. Требования к минимальному материально-техническому обеспечению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Оборудование </w:t>
      </w:r>
      <w:r w:rsidR="00537523" w:rsidRPr="00972E16">
        <w:rPr>
          <w:rFonts w:ascii="Times New Roman" w:hAnsi="Times New Roman" w:cs="Times New Roman"/>
          <w:sz w:val="24"/>
          <w:szCs w:val="24"/>
          <w:lang w:eastAsia="ru-RU"/>
        </w:rPr>
        <w:t>учебного кабинета «Педагогики и психологии»</w:t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- рабочее место преподавателя;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- мультимедийная аппаратура (проектор, ноутбук);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- наглядные пособия (опорные схемы, таблицы); 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Комплект учебно-методической литературы и документации:</w:t>
      </w:r>
    </w:p>
    <w:p w:rsidR="00247977" w:rsidRPr="00972E16" w:rsidRDefault="00247977" w:rsidP="0026696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основные учебники;</w:t>
      </w:r>
    </w:p>
    <w:p w:rsidR="00247977" w:rsidRPr="00972E16" w:rsidRDefault="00247977" w:rsidP="0026696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дополнительная литература – журналы;</w:t>
      </w:r>
    </w:p>
    <w:p w:rsidR="00247977" w:rsidRPr="00972E16" w:rsidRDefault="00247977" w:rsidP="0026696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вариативные и авторские программы;</w:t>
      </w:r>
    </w:p>
    <w:p w:rsidR="00247977" w:rsidRPr="00972E16" w:rsidRDefault="00247977" w:rsidP="0026696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учебно-методические комплексы.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7977" w:rsidRPr="00972E16" w:rsidRDefault="00247977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4.2. Информационное обеспечение обучения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</w:t>
      </w: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туры</w:t>
      </w:r>
    </w:p>
    <w:p w:rsidR="00247977" w:rsidRPr="00972E16" w:rsidRDefault="00247977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источники: </w:t>
      </w:r>
    </w:p>
    <w:p w:rsidR="00B56864" w:rsidRPr="00972E16" w:rsidRDefault="00B56864" w:rsidP="00266963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1.Железняк Ю.Д., Петров П.К. Основы научно-методической деятельности в физической кул</w:t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туре и спорте: Учебник для ВУЗов. – М.: Академия, 2014. </w:t>
      </w:r>
    </w:p>
    <w:p w:rsidR="00B56864" w:rsidRPr="00972E16" w:rsidRDefault="00B56864" w:rsidP="0026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2.Новый Федеральный закон «Об Образовании в Российской Федерации». – М.: Проспект, 2013.</w:t>
      </w:r>
    </w:p>
    <w:p w:rsidR="004B285E" w:rsidRDefault="00B56864" w:rsidP="00266963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720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B56864" w:rsidRPr="00972E16" w:rsidRDefault="00B56864" w:rsidP="004B285E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</w:p>
    <w:p w:rsidR="00247977" w:rsidRPr="00972E16" w:rsidRDefault="00247977" w:rsidP="00266963">
      <w:pPr>
        <w:numPr>
          <w:ilvl w:val="0"/>
          <w:numId w:val="18"/>
        </w:numPr>
        <w:tabs>
          <w:tab w:val="num" w:pos="284"/>
          <w:tab w:val="left" w:pos="91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Загвязинский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ar-SA"/>
        </w:rPr>
        <w:t xml:space="preserve"> В.И.,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Атаханов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ar-SA"/>
        </w:rPr>
        <w:t xml:space="preserve"> Р.  Методология и методы психолого-педагогического исслед</w:t>
      </w:r>
      <w:r w:rsidRPr="00972E16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972E16">
        <w:rPr>
          <w:rFonts w:ascii="Times New Roman" w:hAnsi="Times New Roman" w:cs="Times New Roman"/>
          <w:sz w:val="24"/>
          <w:szCs w:val="24"/>
          <w:lang w:eastAsia="ar-SA"/>
        </w:rPr>
        <w:t xml:space="preserve">вания: Учебное пособие для студентов высших учебных заведений / В.И.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Загвязинский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ar-SA"/>
        </w:rPr>
        <w:t xml:space="preserve">, Р.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Атаханов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ar-SA"/>
        </w:rPr>
        <w:t xml:space="preserve"> .  - 6-е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изд.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,с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ar-SA"/>
        </w:rPr>
        <w:t>тер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ar-SA"/>
        </w:rPr>
        <w:t xml:space="preserve">. – М.: Академия, 2010. – 208 с. </w:t>
      </w:r>
    </w:p>
    <w:p w:rsidR="00247977" w:rsidRPr="00972E16" w:rsidRDefault="00247977" w:rsidP="00266963">
      <w:pPr>
        <w:numPr>
          <w:ilvl w:val="0"/>
          <w:numId w:val="18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Проектные задачи  в начальной школе: пособие для учителя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од ред. А.Б.Воронцова. – М.: Просвещение, 2011. – 176 с.</w:t>
      </w:r>
    </w:p>
    <w:p w:rsidR="00247977" w:rsidRPr="00972E16" w:rsidRDefault="00247977" w:rsidP="00266963">
      <w:pPr>
        <w:numPr>
          <w:ilvl w:val="0"/>
          <w:numId w:val="18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(среднего) общего образования / М-во образования и науки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ос. Федерации. – М.: Просвещение, 2010. – 31 с.</w:t>
      </w:r>
    </w:p>
    <w:p w:rsidR="004B285E" w:rsidRDefault="00B56864" w:rsidP="00266963">
      <w:pPr>
        <w:tabs>
          <w:tab w:val="num" w:pos="284"/>
          <w:tab w:val="left" w:pos="916"/>
        </w:tabs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:rsidR="00247977" w:rsidRPr="00972E16" w:rsidRDefault="00247977" w:rsidP="004B285E">
      <w:pPr>
        <w:tabs>
          <w:tab w:val="num" w:pos="284"/>
          <w:tab w:val="left" w:pos="91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Периодические издания</w:t>
      </w:r>
    </w:p>
    <w:p w:rsidR="00247977" w:rsidRPr="00972E16" w:rsidRDefault="00B56864" w:rsidP="00266963">
      <w:pPr>
        <w:numPr>
          <w:ilvl w:val="1"/>
          <w:numId w:val="19"/>
        </w:numPr>
        <w:tabs>
          <w:tab w:val="num" w:pos="284"/>
          <w:tab w:val="left" w:pos="91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72E16">
        <w:rPr>
          <w:rFonts w:ascii="Times New Roman" w:hAnsi="Times New Roman" w:cs="Times New Roman"/>
          <w:sz w:val="24"/>
          <w:szCs w:val="24"/>
          <w:lang w:eastAsia="ar-SA"/>
        </w:rPr>
        <w:t>«Воспитание школьников» (</w:t>
      </w:r>
      <w:r w:rsidR="00247977" w:rsidRPr="00972E16">
        <w:rPr>
          <w:rFonts w:ascii="Times New Roman" w:hAnsi="Times New Roman" w:cs="Times New Roman"/>
          <w:sz w:val="24"/>
          <w:szCs w:val="24"/>
          <w:lang w:eastAsia="ar-SA"/>
        </w:rPr>
        <w:t>201</w:t>
      </w:r>
      <w:r w:rsidR="00C03D45" w:rsidRPr="00972E16">
        <w:rPr>
          <w:rFonts w:ascii="Times New Roman" w:hAnsi="Times New Roman" w:cs="Times New Roman"/>
          <w:sz w:val="24"/>
          <w:szCs w:val="24"/>
          <w:lang w:eastAsia="ar-SA"/>
        </w:rPr>
        <w:t xml:space="preserve">6 </w:t>
      </w:r>
      <w:r w:rsidRPr="00972E16">
        <w:rPr>
          <w:rFonts w:ascii="Times New Roman" w:hAnsi="Times New Roman" w:cs="Times New Roman"/>
          <w:sz w:val="24"/>
          <w:szCs w:val="24"/>
          <w:lang w:eastAsia="ar-SA"/>
        </w:rPr>
        <w:t>-2017</w:t>
      </w:r>
      <w:r w:rsidR="00247977" w:rsidRPr="00972E16">
        <w:rPr>
          <w:rFonts w:ascii="Times New Roman" w:hAnsi="Times New Roman" w:cs="Times New Roman"/>
          <w:sz w:val="24"/>
          <w:szCs w:val="24"/>
          <w:lang w:eastAsia="ar-SA"/>
        </w:rPr>
        <w:t>гг.)</w:t>
      </w:r>
    </w:p>
    <w:p w:rsidR="00247977" w:rsidRPr="00972E16" w:rsidRDefault="00C03D45" w:rsidP="00266963">
      <w:pPr>
        <w:numPr>
          <w:ilvl w:val="1"/>
          <w:numId w:val="19"/>
        </w:numPr>
        <w:tabs>
          <w:tab w:val="num" w:pos="284"/>
          <w:tab w:val="left" w:pos="91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«Инновации в образовании» (</w:t>
      </w:r>
      <w:r w:rsidR="00B56864" w:rsidRPr="00972E16">
        <w:rPr>
          <w:rFonts w:ascii="Times New Roman" w:hAnsi="Times New Roman" w:cs="Times New Roman"/>
          <w:sz w:val="24"/>
          <w:szCs w:val="24"/>
          <w:lang w:eastAsia="ar-SA"/>
        </w:rPr>
        <w:t>2016 -2017гг.)</w:t>
      </w:r>
      <w:r w:rsidR="00247977" w:rsidRPr="00972E16">
        <w:rPr>
          <w:rFonts w:ascii="Times New Roman" w:hAnsi="Times New Roman" w:cs="Times New Roman"/>
          <w:sz w:val="24"/>
          <w:szCs w:val="24"/>
          <w:lang w:eastAsia="ar-SA"/>
        </w:rPr>
        <w:t>.)</w:t>
      </w:r>
      <w:proofErr w:type="gramEnd"/>
    </w:p>
    <w:p w:rsidR="00247977" w:rsidRPr="00972E16" w:rsidRDefault="00247977" w:rsidP="00266963">
      <w:pPr>
        <w:numPr>
          <w:ilvl w:val="1"/>
          <w:numId w:val="19"/>
        </w:numPr>
        <w:tabs>
          <w:tab w:val="num" w:pos="284"/>
          <w:tab w:val="left" w:pos="91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972E16">
        <w:rPr>
          <w:rFonts w:ascii="Times New Roman" w:hAnsi="Times New Roman" w:cs="Times New Roman"/>
          <w:sz w:val="24"/>
          <w:szCs w:val="24"/>
          <w:lang w:eastAsia="ar-SA"/>
        </w:rPr>
        <w:t>«Народное образование» (</w:t>
      </w:r>
      <w:r w:rsidR="00B56864" w:rsidRPr="00972E16">
        <w:rPr>
          <w:rFonts w:ascii="Times New Roman" w:hAnsi="Times New Roman" w:cs="Times New Roman"/>
          <w:sz w:val="24"/>
          <w:szCs w:val="24"/>
          <w:lang w:eastAsia="ar-SA"/>
        </w:rPr>
        <w:t>2016 -2017гг.)</w:t>
      </w:r>
      <w:r w:rsidRPr="00972E16">
        <w:rPr>
          <w:rFonts w:ascii="Times New Roman" w:hAnsi="Times New Roman" w:cs="Times New Roman"/>
          <w:sz w:val="24"/>
          <w:szCs w:val="24"/>
          <w:lang w:eastAsia="ar-SA"/>
        </w:rPr>
        <w:t>.)</w:t>
      </w:r>
      <w:proofErr w:type="gramEnd"/>
    </w:p>
    <w:p w:rsidR="00247977" w:rsidRPr="00972E16" w:rsidRDefault="00C03D45" w:rsidP="00266963">
      <w:pPr>
        <w:numPr>
          <w:ilvl w:val="1"/>
          <w:numId w:val="19"/>
        </w:numPr>
        <w:tabs>
          <w:tab w:val="num" w:pos="284"/>
          <w:tab w:val="left" w:pos="91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72E16">
        <w:rPr>
          <w:rFonts w:ascii="Times New Roman" w:hAnsi="Times New Roman" w:cs="Times New Roman"/>
          <w:sz w:val="24"/>
          <w:szCs w:val="24"/>
          <w:lang w:eastAsia="ar-SA"/>
        </w:rPr>
        <w:t>«Физкультура в школе» (</w:t>
      </w:r>
      <w:r w:rsidR="00B56864" w:rsidRPr="00972E16">
        <w:rPr>
          <w:rFonts w:ascii="Times New Roman" w:hAnsi="Times New Roman" w:cs="Times New Roman"/>
          <w:sz w:val="24"/>
          <w:szCs w:val="24"/>
          <w:lang w:eastAsia="ar-SA"/>
        </w:rPr>
        <w:t>2016 -2017гг.)</w:t>
      </w:r>
    </w:p>
    <w:p w:rsidR="00247977" w:rsidRPr="00972E16" w:rsidRDefault="00247977" w:rsidP="00266963">
      <w:pPr>
        <w:numPr>
          <w:ilvl w:val="1"/>
          <w:numId w:val="19"/>
        </w:numPr>
        <w:tabs>
          <w:tab w:val="num" w:pos="284"/>
          <w:tab w:val="left" w:pos="91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72E16">
        <w:rPr>
          <w:rFonts w:ascii="Times New Roman" w:hAnsi="Times New Roman" w:cs="Times New Roman"/>
          <w:sz w:val="24"/>
          <w:szCs w:val="24"/>
          <w:lang w:eastAsia="ar-SA"/>
        </w:rPr>
        <w:t>«Теория и практика физической культуры» (</w:t>
      </w:r>
      <w:r w:rsidR="00B56864" w:rsidRPr="00972E16">
        <w:rPr>
          <w:rFonts w:ascii="Times New Roman" w:hAnsi="Times New Roman" w:cs="Times New Roman"/>
          <w:sz w:val="24"/>
          <w:szCs w:val="24"/>
          <w:lang w:eastAsia="ar-SA"/>
        </w:rPr>
        <w:t>2016 -2017гг.)</w:t>
      </w:r>
    </w:p>
    <w:p w:rsidR="00247977" w:rsidRPr="00972E16" w:rsidRDefault="00247977" w:rsidP="00266963">
      <w:pPr>
        <w:tabs>
          <w:tab w:val="num" w:pos="284"/>
          <w:tab w:val="left" w:pos="916"/>
        </w:tabs>
        <w:spacing w:after="0"/>
        <w:ind w:left="284" w:hanging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47977" w:rsidRPr="00972E16" w:rsidRDefault="00247977" w:rsidP="004B285E">
      <w:pPr>
        <w:pStyle w:val="a5"/>
        <w:spacing w:line="276" w:lineRule="auto"/>
        <w:rPr>
          <w:b/>
          <w:bCs/>
        </w:rPr>
      </w:pPr>
      <w:r w:rsidRPr="00972E16">
        <w:rPr>
          <w:b/>
          <w:bCs/>
        </w:rPr>
        <w:t>Интернет-ресурсы:</w:t>
      </w:r>
    </w:p>
    <w:p w:rsidR="00247977" w:rsidRPr="00972E16" w:rsidRDefault="00247977" w:rsidP="00266963">
      <w:pPr>
        <w:numPr>
          <w:ilvl w:val="0"/>
          <w:numId w:val="20"/>
        </w:numPr>
        <w:spacing w:after="0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Республиканский портал «Профессиональное образование».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Электрон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ан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- [М.]. - URL: </w:t>
      </w:r>
      <w:hyperlink r:id="rId10" w:history="1">
        <w:r w:rsidRPr="00972E16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http://ripo.unibel.by/umosso/obespecheniekmo.shtml</w:t>
        </w:r>
      </w:hyperlink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, свободный.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с экрана.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Яз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ус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– (Дата обращения: 01.05.12). </w:t>
      </w:r>
    </w:p>
    <w:p w:rsidR="00247977" w:rsidRPr="00972E16" w:rsidRDefault="00247977" w:rsidP="00266963">
      <w:pPr>
        <w:numPr>
          <w:ilvl w:val="0"/>
          <w:numId w:val="20"/>
        </w:numPr>
        <w:spacing w:after="0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УМК «Школа России».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Электрон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ан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 - [М.]. - URL:</w:t>
      </w:r>
      <w:hyperlink r:id="rId11" w:history="1">
        <w:r w:rsidRPr="00972E16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www.prosv.ru/Attachment.aspx?Id=9835</w:t>
        </w:r>
      </w:hyperlink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, свободный.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с экрана.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Яз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ус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– (Дата обращения: 01.05.12). </w:t>
      </w:r>
    </w:p>
    <w:p w:rsidR="00247977" w:rsidRPr="00972E16" w:rsidRDefault="00247977" w:rsidP="00266963">
      <w:pPr>
        <w:numPr>
          <w:ilvl w:val="0"/>
          <w:numId w:val="20"/>
        </w:numPr>
        <w:spacing w:after="0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Сайт «Федеральный государственный образовательный  стандарт». 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Электрон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ан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- [М.]. - </w:t>
      </w:r>
      <w:hyperlink r:id="rId12" w:history="1">
        <w:r w:rsidRPr="00972E16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URL:http://standart.edu.ru/catalog.aspx?CatalogId=223</w:t>
        </w:r>
      </w:hyperlink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, свободный.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с экрана.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Яз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ус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– (Дата обращения: 01.05.12). </w:t>
      </w:r>
    </w:p>
    <w:p w:rsidR="00247977" w:rsidRPr="00972E16" w:rsidRDefault="00247977" w:rsidP="00266963">
      <w:pPr>
        <w:numPr>
          <w:ilvl w:val="0"/>
          <w:numId w:val="20"/>
        </w:numPr>
        <w:spacing w:after="0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Сайт «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Современныемедиатехнологии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в образовании и культуре».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Электрон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ан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 - [М.]. - URL:</w:t>
      </w:r>
      <w:hyperlink r:id="rId13" w:history="1">
        <w:r w:rsidRPr="00972E16">
          <w:rPr>
            <w:rFonts w:ascii="Times New Roman" w:hAnsi="Times New Roman" w:cs="Times New Roman"/>
            <w:sz w:val="24"/>
            <w:szCs w:val="24"/>
            <w:u w:val="single"/>
            <w:lang w:val="en-US" w:eastAsia="ru-RU"/>
          </w:rPr>
          <w:t>www</w:t>
        </w:r>
        <w:r w:rsidRPr="00972E16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972E16">
          <w:rPr>
            <w:rFonts w:ascii="Times New Roman" w:hAnsi="Times New Roman" w:cs="Times New Roman"/>
            <w:sz w:val="24"/>
            <w:szCs w:val="24"/>
            <w:u w:val="single"/>
            <w:lang w:val="en-US" w:eastAsia="ru-RU"/>
          </w:rPr>
          <w:t>Informio</w:t>
        </w:r>
        <w:proofErr w:type="spellEnd"/>
        <w:r w:rsidRPr="00972E16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972E16">
          <w:rPr>
            <w:rFonts w:ascii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, свободный.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с экрана. - </w:t>
      </w:r>
      <w:proofErr w:type="spell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Яз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>ус</w:t>
      </w:r>
      <w:proofErr w:type="spell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. – (Дата обращения: 01.05.12). </w:t>
      </w:r>
    </w:p>
    <w:p w:rsidR="00247977" w:rsidRPr="00972E16" w:rsidRDefault="00AB5B1C" w:rsidP="00266963">
      <w:pPr>
        <w:numPr>
          <w:ilvl w:val="0"/>
          <w:numId w:val="20"/>
        </w:numPr>
        <w:tabs>
          <w:tab w:val="num" w:pos="284"/>
          <w:tab w:val="left" w:pos="916"/>
        </w:tabs>
        <w:spacing w:after="0"/>
        <w:ind w:left="284" w:hanging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14" w:history="1">
        <w:r w:rsidR="00247977" w:rsidRPr="00972E16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http://shkola.spb.ru/</w:t>
        </w:r>
      </w:hyperlink>
      <w:r w:rsidR="00247977"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  (виртуальная школьная сеть)</w:t>
      </w:r>
    </w:p>
    <w:p w:rsidR="00247977" w:rsidRPr="00972E16" w:rsidRDefault="00AB5B1C" w:rsidP="00266963">
      <w:pPr>
        <w:numPr>
          <w:ilvl w:val="0"/>
          <w:numId w:val="20"/>
        </w:numPr>
        <w:tabs>
          <w:tab w:val="num" w:pos="284"/>
          <w:tab w:val="left" w:pos="916"/>
        </w:tabs>
        <w:spacing w:after="0"/>
        <w:ind w:left="284" w:hanging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15" w:history="1">
        <w:r w:rsidR="00247977" w:rsidRPr="00972E16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http://www.it-n.ru/</w:t>
        </w:r>
      </w:hyperlink>
      <w:r w:rsidR="00247977" w:rsidRPr="00972E16">
        <w:rPr>
          <w:rFonts w:ascii="Times New Roman" w:hAnsi="Times New Roman" w:cs="Times New Roman"/>
          <w:sz w:val="24"/>
          <w:szCs w:val="24"/>
          <w:lang w:eastAsia="ru-RU"/>
        </w:rPr>
        <w:t>  (сеть творческих учителей)</w:t>
      </w:r>
    </w:p>
    <w:p w:rsidR="00247977" w:rsidRPr="00972E16" w:rsidRDefault="00AB5B1C" w:rsidP="00266963">
      <w:pPr>
        <w:numPr>
          <w:ilvl w:val="0"/>
          <w:numId w:val="20"/>
        </w:numPr>
        <w:tabs>
          <w:tab w:val="num" w:pos="284"/>
          <w:tab w:val="left" w:pos="916"/>
        </w:tabs>
        <w:spacing w:after="0"/>
        <w:ind w:left="284" w:hanging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16" w:history="1">
        <w:r w:rsidR="00247977" w:rsidRPr="00972E16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http://lesgaft.spb.ru</w:t>
        </w:r>
      </w:hyperlink>
    </w:p>
    <w:p w:rsidR="00247977" w:rsidRPr="00972E16" w:rsidRDefault="00247977" w:rsidP="00266963">
      <w:pPr>
        <w:pStyle w:val="a5"/>
        <w:spacing w:line="276" w:lineRule="auto"/>
        <w:jc w:val="left"/>
      </w:pPr>
    </w:p>
    <w:p w:rsidR="00247977" w:rsidRPr="00972E16" w:rsidRDefault="00247977" w:rsidP="004B285E">
      <w:pPr>
        <w:pStyle w:val="a5"/>
        <w:spacing w:line="276" w:lineRule="auto"/>
        <w:jc w:val="left"/>
        <w:rPr>
          <w:b/>
          <w:bCs/>
        </w:rPr>
      </w:pPr>
      <w:r w:rsidRPr="00972E16">
        <w:rPr>
          <w:b/>
          <w:bCs/>
        </w:rPr>
        <w:t>4.3. Общие требования к организации учебного процесса</w:t>
      </w:r>
    </w:p>
    <w:p w:rsidR="00247977" w:rsidRPr="00972E16" w:rsidRDefault="00247977" w:rsidP="00266963">
      <w:pPr>
        <w:pStyle w:val="a5"/>
        <w:spacing w:line="276" w:lineRule="auto"/>
        <w:ind w:right="-1" w:firstLine="720"/>
        <w:jc w:val="both"/>
      </w:pPr>
      <w:r w:rsidRPr="00972E16">
        <w:t>Оценка качества П</w:t>
      </w:r>
      <w:r w:rsidR="00C03D45" w:rsidRPr="00972E16">
        <w:t>М</w:t>
      </w:r>
      <w:r w:rsidRPr="00972E16">
        <w:t xml:space="preserve"> 03 включает текущий контроль знаний,  промежуточную аттест</w:t>
      </w:r>
      <w:r w:rsidRPr="00972E16">
        <w:t>а</w:t>
      </w:r>
      <w:r w:rsidRPr="00972E16">
        <w:t xml:space="preserve">цию обучающихся </w:t>
      </w:r>
      <w:r w:rsidR="00537523" w:rsidRPr="00972E16">
        <w:t xml:space="preserve"> </w:t>
      </w:r>
      <w:r w:rsidRPr="00972E16">
        <w:t xml:space="preserve"> </w:t>
      </w:r>
      <w:r w:rsidR="007413E5" w:rsidRPr="00972E16">
        <w:t>по МДК 03.01 (дифференцированный зачёт) по ПМ.03 – квалификацио</w:t>
      </w:r>
      <w:r w:rsidR="007413E5" w:rsidRPr="00972E16">
        <w:t>н</w:t>
      </w:r>
      <w:r w:rsidR="007413E5" w:rsidRPr="00972E16">
        <w:t>ный экзамен.</w:t>
      </w:r>
    </w:p>
    <w:p w:rsidR="00247977" w:rsidRPr="00972E16" w:rsidRDefault="00247977" w:rsidP="00266963">
      <w:pPr>
        <w:pStyle w:val="a5"/>
        <w:spacing w:line="276" w:lineRule="auto"/>
        <w:ind w:right="-1" w:firstLine="720"/>
        <w:jc w:val="both"/>
      </w:pPr>
      <w:r w:rsidRPr="00972E16">
        <w:t>Оценка качества подготовки обучающихся и выпускников осуществляется в двух осно</w:t>
      </w:r>
      <w:r w:rsidRPr="00972E16">
        <w:t>в</w:t>
      </w:r>
      <w:r w:rsidRPr="00972E16">
        <w:t>ных направлениях:</w:t>
      </w:r>
    </w:p>
    <w:p w:rsidR="00247977" w:rsidRPr="00972E16" w:rsidRDefault="00247977" w:rsidP="00266963">
      <w:pPr>
        <w:pStyle w:val="a5"/>
        <w:numPr>
          <w:ilvl w:val="0"/>
          <w:numId w:val="14"/>
        </w:numPr>
        <w:spacing w:line="276" w:lineRule="auto"/>
        <w:ind w:right="-1"/>
        <w:jc w:val="both"/>
      </w:pPr>
      <w:r w:rsidRPr="00972E16">
        <w:t>оценка уровня освоения дисциплины;</w:t>
      </w:r>
    </w:p>
    <w:p w:rsidR="00247977" w:rsidRPr="00972E16" w:rsidRDefault="00247977" w:rsidP="00266963">
      <w:pPr>
        <w:pStyle w:val="a5"/>
        <w:numPr>
          <w:ilvl w:val="0"/>
          <w:numId w:val="14"/>
        </w:numPr>
        <w:spacing w:line="276" w:lineRule="auto"/>
        <w:ind w:right="-1"/>
        <w:jc w:val="both"/>
      </w:pPr>
      <w:r w:rsidRPr="00972E16">
        <w:t>оценка компетенций обучающихся.</w:t>
      </w:r>
    </w:p>
    <w:p w:rsidR="00247977" w:rsidRPr="00972E16" w:rsidRDefault="00247977" w:rsidP="00266963">
      <w:pPr>
        <w:pStyle w:val="a5"/>
        <w:spacing w:line="276" w:lineRule="auto"/>
        <w:ind w:right="-1" w:firstLine="720"/>
        <w:jc w:val="both"/>
      </w:pPr>
      <w:r w:rsidRPr="00972E16">
        <w:t xml:space="preserve">Обязательным условием допуска к производственной практике по специальности </w:t>
      </w:r>
      <w:r w:rsidR="00C03D45" w:rsidRPr="00972E16">
        <w:t>49.02.01</w:t>
      </w:r>
      <w:r w:rsidRPr="00972E16">
        <w:t xml:space="preserve"> Физическая культура в рамках профессионального модуля «Методическое обеспечение процесса физического воспитания» является освоение учебных программ профессионального цикла, общепрофессиональных дисциплин.</w:t>
      </w:r>
    </w:p>
    <w:p w:rsidR="00247977" w:rsidRPr="00972E16" w:rsidRDefault="00247977" w:rsidP="00266963">
      <w:pPr>
        <w:pStyle w:val="a5"/>
        <w:spacing w:line="276" w:lineRule="auto"/>
        <w:ind w:right="-1"/>
        <w:jc w:val="both"/>
      </w:pPr>
    </w:p>
    <w:p w:rsidR="00247977" w:rsidRPr="00972E16" w:rsidRDefault="00247977" w:rsidP="004B285E">
      <w:pPr>
        <w:pStyle w:val="a5"/>
        <w:spacing w:line="276" w:lineRule="auto"/>
        <w:ind w:right="-1"/>
        <w:jc w:val="both"/>
        <w:rPr>
          <w:b/>
          <w:bCs/>
        </w:rPr>
      </w:pPr>
      <w:r w:rsidRPr="00972E16">
        <w:rPr>
          <w:b/>
          <w:bCs/>
        </w:rPr>
        <w:t>4.4. Кадровое обеспечение образовательного процесса</w:t>
      </w:r>
    </w:p>
    <w:p w:rsidR="00247977" w:rsidRPr="00972E16" w:rsidRDefault="00247977" w:rsidP="00266963">
      <w:pPr>
        <w:pStyle w:val="a5"/>
        <w:spacing w:line="276" w:lineRule="auto"/>
        <w:ind w:right="-1" w:firstLine="720"/>
        <w:jc w:val="both"/>
      </w:pPr>
      <w:proofErr w:type="gramStart"/>
      <w:r w:rsidRPr="00972E16">
        <w:t>Обучение по основной профессиональной образовательной программе должно ос</w:t>
      </w:r>
      <w:r w:rsidRPr="00972E16">
        <w:t>у</w:t>
      </w:r>
      <w:r w:rsidRPr="00972E16">
        <w:t>ществляться педагогическими кадрами, имеющими высшее образование, соответствующее профилю преподав</w:t>
      </w:r>
      <w:proofErr w:type="gramEnd"/>
      <w:r w:rsidRPr="00972E16">
        <w:t xml:space="preserve">аемой </w:t>
      </w:r>
      <w:r w:rsidR="007413E5" w:rsidRPr="00972E16">
        <w:t xml:space="preserve"> ППССЗ</w:t>
      </w:r>
      <w:r w:rsidRPr="00972E16">
        <w:t xml:space="preserve">. </w:t>
      </w:r>
      <w:proofErr w:type="gramStart"/>
      <w:r w:rsidRPr="00972E16">
        <w:t>Опыт деятельности в организациях соответствующей пр</w:t>
      </w:r>
      <w:r w:rsidRPr="00972E16">
        <w:t>о</w:t>
      </w:r>
      <w:r w:rsidRPr="00972E16">
        <w:t>фессиональной сферы является обязательным для преподавателей, отвечающих за освоение обучающимися профессионального цикла.</w:t>
      </w:r>
      <w:proofErr w:type="gramEnd"/>
    </w:p>
    <w:p w:rsidR="00247977" w:rsidRDefault="00247977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Default="004B285E" w:rsidP="00266963">
      <w:pPr>
        <w:pStyle w:val="a5"/>
        <w:spacing w:line="276" w:lineRule="auto"/>
        <w:ind w:right="-1" w:firstLine="720"/>
        <w:jc w:val="both"/>
      </w:pPr>
    </w:p>
    <w:p w:rsidR="004B285E" w:rsidRPr="00972E16" w:rsidRDefault="004B285E" w:rsidP="00266963">
      <w:pPr>
        <w:pStyle w:val="a5"/>
        <w:spacing w:line="276" w:lineRule="auto"/>
        <w:ind w:right="-1" w:firstLine="720"/>
        <w:jc w:val="both"/>
      </w:pPr>
    </w:p>
    <w:p w:rsidR="00247977" w:rsidRPr="00972E16" w:rsidRDefault="00247977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5. Контроль и оценка результатов освоения профессионального модуля</w:t>
      </w:r>
    </w:p>
    <w:p w:rsidR="004B285E" w:rsidRDefault="004B285E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7977" w:rsidRPr="00972E16" w:rsidRDefault="00247977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 w:rsidR="00537523"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972E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оценка</w:t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 освоения профессионального модуля осуществляется преп</w:t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72E16"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72E16"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247977" w:rsidRPr="00972E16" w:rsidRDefault="00247977" w:rsidP="00266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004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22"/>
        <w:gridCol w:w="3547"/>
        <w:gridCol w:w="3235"/>
      </w:tblGrid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4B285E" w:rsidRDefault="00247977" w:rsidP="004B285E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4B285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Результаты (освоенные общие и профессиональные компетенции)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4B285E" w:rsidRDefault="00247977" w:rsidP="004B285E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4B285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Основные показатели оценки результата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4B285E" w:rsidRDefault="00247977" w:rsidP="004B285E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4B285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Формы и методы контроля и оценки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tabs>
                <w:tab w:val="left" w:pos="424"/>
              </w:tabs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1. </w:t>
            </w:r>
            <w:r w:rsidR="00247977" w:rsidRPr="00972E16">
              <w:rPr>
                <w:rFonts w:ascii="Times New Roman" w:hAnsi="Times New Roman"/>
              </w:rPr>
              <w:t>Понимать сущность и социальную значимость св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>ей будущей профессии, пр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>являть к ней устойчивый и</w:t>
            </w:r>
            <w:r w:rsidR="00247977" w:rsidRPr="00972E16">
              <w:rPr>
                <w:rFonts w:ascii="Times New Roman" w:hAnsi="Times New Roman"/>
              </w:rPr>
              <w:t>н</w:t>
            </w:r>
            <w:r w:rsidR="00247977" w:rsidRPr="00972E16">
              <w:rPr>
                <w:rFonts w:ascii="Times New Roman" w:hAnsi="Times New Roman"/>
              </w:rPr>
              <w:t xml:space="preserve">терес.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-проявление стабильного интереса к профессиональной деятельности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 высокий уровень мотивации и готовности к педагогической деятельности. 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-наличие положительных отзывов по итогам педагогической практики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-методы педагогического исследования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  <w:iCs/>
              </w:rPr>
              <w:t>-экзамен по профессиональному модулю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tabs>
                <w:tab w:val="left" w:pos="424"/>
              </w:tabs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2. </w:t>
            </w:r>
            <w:r w:rsidR="00247977" w:rsidRPr="00972E16">
              <w:rPr>
                <w:rFonts w:ascii="Times New Roman" w:hAnsi="Times New Roman"/>
              </w:rPr>
              <w:t>Организовывать со</w:t>
            </w:r>
            <w:r w:rsidR="00247977" w:rsidRPr="00972E16">
              <w:rPr>
                <w:rFonts w:ascii="Times New Roman" w:hAnsi="Times New Roman"/>
              </w:rPr>
              <w:t>б</w:t>
            </w:r>
            <w:r w:rsidR="00247977" w:rsidRPr="00972E16">
              <w:rPr>
                <w:rFonts w:ascii="Times New Roman" w:hAnsi="Times New Roman"/>
              </w:rPr>
              <w:t xml:space="preserve">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 обоснованность планирования и осуществления педагогической деятельности.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-обоснованность выбора и применения методов и способов решения педагогических задач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 xml:space="preserve">- </w:t>
            </w:r>
            <w:r w:rsidRPr="00972E16">
              <w:rPr>
                <w:rFonts w:ascii="Times New Roman" w:hAnsi="Times New Roman" w:cs="Times New Roman"/>
                <w:iCs/>
              </w:rPr>
              <w:t>экспертная оценка педагогической деятельности.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  <w:iCs/>
              </w:rPr>
              <w:t xml:space="preserve">-анализ и самоанализ результатов </w:t>
            </w:r>
            <w:r w:rsidR="007413E5" w:rsidRPr="00972E16">
              <w:rPr>
                <w:rFonts w:ascii="Times New Roman" w:hAnsi="Times New Roman" w:cs="Times New Roman"/>
              </w:rPr>
              <w:t>производственной</w:t>
            </w:r>
            <w:r w:rsidRPr="00972E16">
              <w:rPr>
                <w:rFonts w:ascii="Times New Roman" w:hAnsi="Times New Roman" w:cs="Times New Roman"/>
                <w:iCs/>
              </w:rPr>
              <w:t xml:space="preserve"> практики.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-рефлексия педагогической деятельности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972E16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  <w:iCs/>
              </w:rPr>
              <w:t>-экзамен по профессиональному модулю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tabs>
                <w:tab w:val="left" w:pos="424"/>
              </w:tabs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3. </w:t>
            </w:r>
            <w:r w:rsidR="00247977" w:rsidRPr="00972E16">
              <w:rPr>
                <w:rFonts w:ascii="Times New Roman" w:hAnsi="Times New Roman"/>
              </w:rPr>
              <w:t>Оценивать риски и принимать решения в н</w:t>
            </w:r>
            <w:r w:rsidR="00247977" w:rsidRPr="00972E16">
              <w:rPr>
                <w:rFonts w:ascii="Times New Roman" w:hAnsi="Times New Roman"/>
              </w:rPr>
              <w:t>е</w:t>
            </w:r>
            <w:r w:rsidR="00247977" w:rsidRPr="00972E16">
              <w:rPr>
                <w:rFonts w:ascii="Times New Roman" w:hAnsi="Times New Roman"/>
              </w:rPr>
              <w:t xml:space="preserve">стандартных ситуациях.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-прогнозирование последствия педагогической деятельности на основе анализа рисков.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-оптимальность принятых решений в нестандартных ситуациях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 экспертная оценка прогностических умений.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-оценка психолого-педагогической целесообразности и креативности принятого решения.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-экзамен по профессиональному модулю.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 xml:space="preserve">-экспертная оценка на практическом занятии 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tabs>
                <w:tab w:val="left" w:pos="424"/>
              </w:tabs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4. </w:t>
            </w:r>
            <w:r w:rsidR="00247977" w:rsidRPr="00972E16">
              <w:rPr>
                <w:rFonts w:ascii="Times New Roman" w:hAnsi="Times New Roman"/>
              </w:rPr>
              <w:t>Осуществлять поиск, анализ и оценку информ</w:t>
            </w:r>
            <w:r w:rsidR="00247977" w:rsidRPr="00972E16">
              <w:rPr>
                <w:rFonts w:ascii="Times New Roman" w:hAnsi="Times New Roman"/>
              </w:rPr>
              <w:t>а</w:t>
            </w:r>
            <w:r w:rsidR="00247977" w:rsidRPr="00972E16">
              <w:rPr>
                <w:rFonts w:ascii="Times New Roman" w:hAnsi="Times New Roman"/>
              </w:rPr>
              <w:t>ции, необходимой для п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>становки и решения профе</w:t>
            </w:r>
            <w:r w:rsidR="00247977" w:rsidRPr="00972E16">
              <w:rPr>
                <w:rFonts w:ascii="Times New Roman" w:hAnsi="Times New Roman"/>
              </w:rPr>
              <w:t>с</w:t>
            </w:r>
            <w:r w:rsidR="00247977" w:rsidRPr="00972E16">
              <w:rPr>
                <w:rFonts w:ascii="Times New Roman" w:hAnsi="Times New Roman"/>
              </w:rPr>
              <w:t>сиональных задач, профе</w:t>
            </w:r>
            <w:r w:rsidR="00247977" w:rsidRPr="00972E16">
              <w:rPr>
                <w:rFonts w:ascii="Times New Roman" w:hAnsi="Times New Roman"/>
              </w:rPr>
              <w:t>с</w:t>
            </w:r>
            <w:r w:rsidR="00247977" w:rsidRPr="00972E16">
              <w:rPr>
                <w:rFonts w:ascii="Times New Roman" w:hAnsi="Times New Roman"/>
              </w:rPr>
              <w:lastRenderedPageBreak/>
              <w:t xml:space="preserve">сионального и личностного развития.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lastRenderedPageBreak/>
              <w:t>-результативность  поиска информации в различных источниках.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 xml:space="preserve">-оптимальный выбор значимой информации на основе анализа </w:t>
            </w:r>
            <w:r w:rsidRPr="00972E16">
              <w:rPr>
                <w:rFonts w:ascii="Times New Roman" w:hAnsi="Times New Roman" w:cs="Times New Roman"/>
              </w:rPr>
              <w:lastRenderedPageBreak/>
              <w:t>содержания.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-высокий уровень развития информационных умений.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lastRenderedPageBreak/>
              <w:t>-экспертная оценка информационных умений.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  <w:proofErr w:type="gramStart"/>
            <w:r w:rsidRPr="00972E16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 xml:space="preserve">-экспертная оценка в ходе </w:t>
            </w:r>
            <w:r w:rsidRPr="00972E16">
              <w:rPr>
                <w:rFonts w:ascii="Times New Roman" w:hAnsi="Times New Roman" w:cs="Times New Roman"/>
              </w:rPr>
              <w:lastRenderedPageBreak/>
              <w:t>выполнения исследовательской или проектной работы.</w:t>
            </w:r>
          </w:p>
          <w:p w:rsidR="00247977" w:rsidRPr="00972E16" w:rsidRDefault="00247977" w:rsidP="00266963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lastRenderedPageBreak/>
              <w:t xml:space="preserve">ОК 5. </w:t>
            </w:r>
            <w:r w:rsidR="00247977" w:rsidRPr="00972E16">
              <w:rPr>
                <w:rFonts w:ascii="Times New Roman" w:hAnsi="Times New Roman"/>
              </w:rPr>
              <w:t>Использовать инфо</w:t>
            </w:r>
            <w:r w:rsidR="00247977" w:rsidRPr="00972E16">
              <w:rPr>
                <w:rFonts w:ascii="Times New Roman" w:hAnsi="Times New Roman"/>
              </w:rPr>
              <w:t>р</w:t>
            </w:r>
            <w:r w:rsidR="00247977" w:rsidRPr="00972E16">
              <w:rPr>
                <w:rFonts w:ascii="Times New Roman" w:hAnsi="Times New Roman"/>
              </w:rPr>
              <w:t>мационно-коммуникационные техн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>логии для совершенствов</w:t>
            </w:r>
            <w:r w:rsidR="00247977" w:rsidRPr="00972E16">
              <w:rPr>
                <w:rFonts w:ascii="Times New Roman" w:hAnsi="Times New Roman"/>
              </w:rPr>
              <w:t>а</w:t>
            </w:r>
            <w:r w:rsidR="00247977" w:rsidRPr="00972E16">
              <w:rPr>
                <w:rFonts w:ascii="Times New Roman" w:hAnsi="Times New Roman"/>
              </w:rPr>
              <w:t>ния профессиональной де</w:t>
            </w:r>
            <w:r w:rsidR="00247977" w:rsidRPr="00972E16">
              <w:rPr>
                <w:rFonts w:ascii="Times New Roman" w:hAnsi="Times New Roman"/>
              </w:rPr>
              <w:t>я</w:t>
            </w:r>
            <w:r w:rsidR="00247977" w:rsidRPr="00972E16">
              <w:rPr>
                <w:rFonts w:ascii="Times New Roman" w:hAnsi="Times New Roman"/>
              </w:rPr>
              <w:t xml:space="preserve">тельности.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c"/>
              <w:numPr>
                <w:ilvl w:val="0"/>
                <w:numId w:val="22"/>
              </w:numPr>
              <w:tabs>
                <w:tab w:val="left" w:pos="180"/>
              </w:tabs>
              <w:spacing w:line="276" w:lineRule="auto"/>
              <w:ind w:left="39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владение информационно-коммуникационными технологиями.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2"/>
              </w:numPr>
              <w:tabs>
                <w:tab w:val="left" w:pos="180"/>
              </w:tabs>
              <w:spacing w:line="276" w:lineRule="auto"/>
              <w:ind w:left="39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использование современных информационных ресурсов  в профессиональном самосовершенствовании.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2"/>
              </w:numPr>
              <w:tabs>
                <w:tab w:val="left" w:pos="180"/>
              </w:tabs>
              <w:spacing w:line="276" w:lineRule="auto"/>
              <w:ind w:left="39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участие в сетевом педагогическом взаимодействии.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spacing w:line="276" w:lineRule="auto"/>
              <w:ind w:left="0" w:hanging="65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экспертная оценка владения ИКТ.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spacing w:line="276" w:lineRule="auto"/>
              <w:ind w:left="0" w:hanging="65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экспертная оценка результатов сетевого педагогического взаимодействия.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spacing w:line="276" w:lineRule="auto"/>
              <w:ind w:left="0" w:hanging="65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экзамен по профессиональному модулю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spacing w:line="276" w:lineRule="auto"/>
              <w:ind w:left="0" w:hanging="65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6. </w:t>
            </w:r>
            <w:r w:rsidR="00247977" w:rsidRPr="00972E16">
              <w:rPr>
                <w:rFonts w:ascii="Times New Roman" w:hAnsi="Times New Roman"/>
              </w:rPr>
              <w:t>Работать в коллективе и команде, взаимодейств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>вать с руководством, колл</w:t>
            </w:r>
            <w:r w:rsidR="00247977" w:rsidRPr="00972E16">
              <w:rPr>
                <w:rFonts w:ascii="Times New Roman" w:hAnsi="Times New Roman"/>
              </w:rPr>
              <w:t>е</w:t>
            </w:r>
            <w:r w:rsidR="00247977" w:rsidRPr="00972E16">
              <w:rPr>
                <w:rFonts w:ascii="Times New Roman" w:hAnsi="Times New Roman"/>
              </w:rPr>
              <w:t>гами и социальными партн</w:t>
            </w:r>
            <w:r w:rsidR="00247977" w:rsidRPr="00972E16">
              <w:rPr>
                <w:rFonts w:ascii="Times New Roman" w:hAnsi="Times New Roman"/>
              </w:rPr>
              <w:t>е</w:t>
            </w:r>
            <w:r w:rsidR="00247977" w:rsidRPr="00972E16">
              <w:rPr>
                <w:rFonts w:ascii="Times New Roman" w:hAnsi="Times New Roman"/>
              </w:rPr>
              <w:t xml:space="preserve">рами.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spacing w:line="276" w:lineRule="auto"/>
              <w:ind w:left="39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умение работать в команде и коллективе.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spacing w:line="276" w:lineRule="auto"/>
              <w:ind w:left="39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spacing w:line="276" w:lineRule="auto"/>
              <w:ind w:left="39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взаимодействие с социальными партнерами и заказчиками образовательных услуг.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spacing w:line="276" w:lineRule="auto"/>
              <w:ind w:left="39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наличие положительных отзывов от учителей и руководства школ, от социальных партнеров и заказчиков и потребителей  образовательных услуг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экспертная оценка уровня развития коммуникативных и организаторских умений.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самооценка, педагогическая рефлексия сформированности коммуникативных и организаторских умений.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экзамен по профессиональному модулю</w:t>
            </w:r>
          </w:p>
          <w:p w:rsidR="00247977" w:rsidRPr="00972E16" w:rsidRDefault="00247977" w:rsidP="0026696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72E16">
              <w:rPr>
                <w:rFonts w:ascii="Times New Roman" w:hAnsi="Times New Roman" w:cs="Times New Roman"/>
              </w:rPr>
              <w:t>экспертная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7. </w:t>
            </w:r>
            <w:r w:rsidR="00247977" w:rsidRPr="00972E16">
              <w:rPr>
                <w:rFonts w:ascii="Times New Roman" w:hAnsi="Times New Roman"/>
              </w:rPr>
              <w:t>Ставить цели, мотив</w:t>
            </w:r>
            <w:r w:rsidR="00247977" w:rsidRPr="00972E16">
              <w:rPr>
                <w:rFonts w:ascii="Times New Roman" w:hAnsi="Times New Roman"/>
              </w:rPr>
              <w:t>и</w:t>
            </w:r>
            <w:r w:rsidR="00247977" w:rsidRPr="00972E16">
              <w:rPr>
                <w:rFonts w:ascii="Times New Roman" w:hAnsi="Times New Roman"/>
              </w:rPr>
              <w:t>ровать деятельность обуч</w:t>
            </w:r>
            <w:r w:rsidR="00247977" w:rsidRPr="00972E16">
              <w:rPr>
                <w:rFonts w:ascii="Times New Roman" w:hAnsi="Times New Roman"/>
              </w:rPr>
              <w:t>а</w:t>
            </w:r>
            <w:r w:rsidR="00247977" w:rsidRPr="00972E16">
              <w:rPr>
                <w:rFonts w:ascii="Times New Roman" w:hAnsi="Times New Roman"/>
              </w:rPr>
              <w:t>ющихся, организовывать и контролировать их работу с принятием на себя отве</w:t>
            </w:r>
            <w:r w:rsidR="00247977" w:rsidRPr="00972E16">
              <w:rPr>
                <w:rFonts w:ascii="Times New Roman" w:hAnsi="Times New Roman"/>
              </w:rPr>
              <w:t>т</w:t>
            </w:r>
            <w:r w:rsidR="00247977" w:rsidRPr="00972E16">
              <w:rPr>
                <w:rFonts w:ascii="Times New Roman" w:hAnsi="Times New Roman"/>
              </w:rPr>
              <w:t>ственности за качество обр</w:t>
            </w:r>
            <w:r w:rsidR="00247977" w:rsidRPr="00972E16">
              <w:rPr>
                <w:rFonts w:ascii="Times New Roman" w:hAnsi="Times New Roman"/>
              </w:rPr>
              <w:t>а</w:t>
            </w:r>
            <w:r w:rsidR="00247977" w:rsidRPr="00972E16">
              <w:rPr>
                <w:rFonts w:ascii="Times New Roman" w:hAnsi="Times New Roman"/>
              </w:rPr>
              <w:t xml:space="preserve">зовательного процесса.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3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napToGrid w:val="0"/>
              <w:spacing w:after="0"/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формировать мотивацию </w:t>
            </w:r>
            <w:proofErr w:type="gramStart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napToGrid w:val="0"/>
              <w:spacing w:after="0"/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высокий уровень развития организаторских умений.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napToGrid w:val="0"/>
              <w:spacing w:after="0"/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стабильное проявление ответственности за качество образовательного процесса (занятий, мероприятий).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3"/>
              <w:numPr>
                <w:ilvl w:val="0"/>
                <w:numId w:val="26"/>
              </w:numPr>
              <w:tabs>
                <w:tab w:val="left" w:pos="288"/>
              </w:tabs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и с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мооценка организационных умений.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6"/>
              </w:numPr>
              <w:tabs>
                <w:tab w:val="left" w:pos="288"/>
              </w:tabs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экзамен по професси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нальному модулю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6"/>
              </w:numPr>
              <w:tabs>
                <w:tab w:val="left" w:pos="288"/>
              </w:tabs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8. </w:t>
            </w:r>
            <w:r w:rsidR="00247977" w:rsidRPr="00972E16">
              <w:rPr>
                <w:rFonts w:ascii="Times New Roman" w:hAnsi="Times New Roman"/>
              </w:rPr>
              <w:t>Самостоятельно опр</w:t>
            </w:r>
            <w:r w:rsidR="00247977" w:rsidRPr="00972E16">
              <w:rPr>
                <w:rFonts w:ascii="Times New Roman" w:hAnsi="Times New Roman"/>
              </w:rPr>
              <w:t>е</w:t>
            </w:r>
            <w:r w:rsidR="00247977" w:rsidRPr="00972E16">
              <w:rPr>
                <w:rFonts w:ascii="Times New Roman" w:hAnsi="Times New Roman"/>
              </w:rPr>
              <w:t>делять задачи професси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>нального и личностного ра</w:t>
            </w:r>
            <w:r w:rsidR="00247977" w:rsidRPr="00972E16">
              <w:rPr>
                <w:rFonts w:ascii="Times New Roman" w:hAnsi="Times New Roman"/>
              </w:rPr>
              <w:t>з</w:t>
            </w:r>
            <w:r w:rsidR="00247977" w:rsidRPr="00972E16">
              <w:rPr>
                <w:rFonts w:ascii="Times New Roman" w:hAnsi="Times New Roman"/>
              </w:rPr>
              <w:t>вития, заниматься самообр</w:t>
            </w:r>
            <w:r w:rsidR="00247977" w:rsidRPr="00972E16">
              <w:rPr>
                <w:rFonts w:ascii="Times New Roman" w:hAnsi="Times New Roman"/>
              </w:rPr>
              <w:t>а</w:t>
            </w:r>
            <w:r w:rsidR="00247977" w:rsidRPr="00972E16">
              <w:rPr>
                <w:rFonts w:ascii="Times New Roman" w:hAnsi="Times New Roman"/>
              </w:rPr>
              <w:t>зованием, осознанно план</w:t>
            </w:r>
            <w:r w:rsidR="00247977" w:rsidRPr="00972E16">
              <w:rPr>
                <w:rFonts w:ascii="Times New Roman" w:hAnsi="Times New Roman"/>
              </w:rPr>
              <w:t>и</w:t>
            </w:r>
            <w:r w:rsidR="00247977" w:rsidRPr="00972E16">
              <w:rPr>
                <w:rFonts w:ascii="Times New Roman" w:hAnsi="Times New Roman"/>
              </w:rPr>
              <w:t>ровать повышение квалиф</w:t>
            </w:r>
            <w:r w:rsidR="00247977" w:rsidRPr="00972E16">
              <w:rPr>
                <w:rFonts w:ascii="Times New Roman" w:hAnsi="Times New Roman"/>
              </w:rPr>
              <w:t>и</w:t>
            </w:r>
            <w:r w:rsidR="00247977" w:rsidRPr="00972E16">
              <w:rPr>
                <w:rFonts w:ascii="Times New Roman" w:hAnsi="Times New Roman"/>
              </w:rPr>
              <w:lastRenderedPageBreak/>
              <w:t xml:space="preserve">кации.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3"/>
              <w:numPr>
                <w:ilvl w:val="0"/>
                <w:numId w:val="27"/>
              </w:numPr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правильная постановка  цели и задач профессионального развития.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7"/>
              </w:numPr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  планирования процесса профессионального 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самосовершенствования и повышения квалификации</w:t>
            </w:r>
            <w:r w:rsidR="00816060" w:rsidRPr="00972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и самооценка индивидуального прогресса.</w:t>
            </w:r>
          </w:p>
          <w:p w:rsidR="00247977" w:rsidRPr="00972E16" w:rsidRDefault="00247977" w:rsidP="0026696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плана (программы) профессионального 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самосовершенствования</w:t>
            </w:r>
          </w:p>
          <w:p w:rsidR="00247977" w:rsidRPr="00972E16" w:rsidRDefault="00247977" w:rsidP="0026696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экзамен по профессиональному модулю</w:t>
            </w:r>
          </w:p>
          <w:p w:rsidR="00247977" w:rsidRPr="00972E16" w:rsidRDefault="00247977" w:rsidP="0026696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lastRenderedPageBreak/>
              <w:t xml:space="preserve">ОК 9. </w:t>
            </w:r>
            <w:r w:rsidR="00247977" w:rsidRPr="00972E16">
              <w:rPr>
                <w:rFonts w:ascii="Times New Roman" w:hAnsi="Times New Roman"/>
              </w:rPr>
              <w:t>Осуществлять профе</w:t>
            </w:r>
            <w:r w:rsidR="00247977" w:rsidRPr="00972E16">
              <w:rPr>
                <w:rFonts w:ascii="Times New Roman" w:hAnsi="Times New Roman"/>
              </w:rPr>
              <w:t>с</w:t>
            </w:r>
            <w:r w:rsidR="00247977" w:rsidRPr="00972E16">
              <w:rPr>
                <w:rFonts w:ascii="Times New Roman" w:hAnsi="Times New Roman"/>
              </w:rPr>
              <w:t>сиональную деятельность в условиях обновления ее ц</w:t>
            </w:r>
            <w:r w:rsidR="00247977" w:rsidRPr="00972E16">
              <w:rPr>
                <w:rFonts w:ascii="Times New Roman" w:hAnsi="Times New Roman"/>
              </w:rPr>
              <w:t>е</w:t>
            </w:r>
            <w:r w:rsidR="00247977" w:rsidRPr="00972E16">
              <w:rPr>
                <w:rFonts w:ascii="Times New Roman" w:hAnsi="Times New Roman"/>
              </w:rPr>
              <w:t>лей, содержания, смены те</w:t>
            </w:r>
            <w:r w:rsidR="00247977" w:rsidRPr="00972E16">
              <w:rPr>
                <w:rFonts w:ascii="Times New Roman" w:hAnsi="Times New Roman"/>
              </w:rPr>
              <w:t>х</w:t>
            </w:r>
            <w:r w:rsidR="00247977" w:rsidRPr="00972E16">
              <w:rPr>
                <w:rFonts w:ascii="Times New Roman" w:hAnsi="Times New Roman"/>
              </w:rPr>
              <w:t xml:space="preserve">нологий.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/>
              <w:ind w:left="0"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/>
              <w:ind w:left="0"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стабильное проявление интереса к инновациям в области образования.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/>
              <w:ind w:left="0"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мобильность.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/>
              <w:ind w:left="0" w:firstLine="39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способность к быстрой адаптации к изменившимся условиям.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педагогической практики.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эффективности используемых технологий обучения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экзамен по профессиональному модулю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ОК 10. 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Осуществлять пр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филактику травматизма, обеспечивать охрану жизни и здоровья детей.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pStyle w:val="a3"/>
              <w:numPr>
                <w:ilvl w:val="0"/>
                <w:numId w:val="30"/>
              </w:numPr>
              <w:tabs>
                <w:tab w:val="clear" w:pos="360"/>
                <w:tab w:val="num" w:pos="39"/>
                <w:tab w:val="left" w:pos="180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создание безопасной образовательной среды.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30"/>
              </w:numPr>
              <w:tabs>
                <w:tab w:val="clear" w:pos="360"/>
                <w:tab w:val="num" w:pos="39"/>
                <w:tab w:val="left" w:pos="180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247977" w:rsidRPr="00972E16" w:rsidRDefault="00247977" w:rsidP="00266963">
            <w:pPr>
              <w:pStyle w:val="a3"/>
              <w:numPr>
                <w:ilvl w:val="0"/>
                <w:numId w:val="30"/>
              </w:numPr>
              <w:tabs>
                <w:tab w:val="clear" w:pos="360"/>
                <w:tab w:val="num" w:pos="39"/>
                <w:tab w:val="left" w:pos="180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способов, форм и методов профилактики травматизма, обеспечение охраны жизни и здоровья учащихся.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7413E5" w:rsidP="00266963">
            <w:pPr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кспертная оценка результатов </w:t>
            </w:r>
            <w:proofErr w:type="spellStart"/>
            <w:r w:rsidRPr="00972E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  <w:proofErr w:type="spellEnd"/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977" w:rsidRPr="00972E16" w:rsidRDefault="007413E5" w:rsidP="00266963">
            <w:pPr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кзамен по профессиональному модулю</w:t>
            </w:r>
          </w:p>
          <w:p w:rsidR="00247977" w:rsidRPr="00972E16" w:rsidRDefault="007413E5" w:rsidP="00266963">
            <w:pPr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pStyle w:val="Default"/>
              <w:spacing w:line="276" w:lineRule="auto"/>
              <w:rPr>
                <w:rFonts w:ascii="Times New Roman" w:hAnsi="Times New Roman"/>
              </w:rPr>
            </w:pPr>
            <w:r w:rsidRPr="00972E16">
              <w:rPr>
                <w:rFonts w:ascii="Times New Roman" w:hAnsi="Times New Roman"/>
              </w:rPr>
              <w:t xml:space="preserve">ОК 11. </w:t>
            </w:r>
            <w:r w:rsidR="00247977" w:rsidRPr="00972E16">
              <w:rPr>
                <w:rFonts w:ascii="Times New Roman" w:hAnsi="Times New Roman"/>
              </w:rPr>
              <w:t>Строить професси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>нальную деятельность с с</w:t>
            </w:r>
            <w:r w:rsidR="00247977" w:rsidRPr="00972E16">
              <w:rPr>
                <w:rFonts w:ascii="Times New Roman" w:hAnsi="Times New Roman"/>
              </w:rPr>
              <w:t>о</w:t>
            </w:r>
            <w:r w:rsidR="00247977" w:rsidRPr="00972E16">
              <w:rPr>
                <w:rFonts w:ascii="Times New Roman" w:hAnsi="Times New Roman"/>
              </w:rPr>
              <w:t xml:space="preserve">блюдением правовых норм ее регулирующих.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осуществление профессиональной деятельности в соответствии с правовыми нормами.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numPr>
                <w:ilvl w:val="0"/>
                <w:numId w:val="12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педагогической практики.</w:t>
            </w:r>
          </w:p>
          <w:p w:rsidR="00247977" w:rsidRPr="00972E16" w:rsidRDefault="00247977" w:rsidP="00266963">
            <w:pPr>
              <w:numPr>
                <w:ilvl w:val="0"/>
                <w:numId w:val="12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экзамен по профессиональному модулю</w:t>
            </w:r>
          </w:p>
          <w:p w:rsidR="00247977" w:rsidRPr="00972E16" w:rsidRDefault="00247977" w:rsidP="00266963">
            <w:pPr>
              <w:numPr>
                <w:ilvl w:val="0"/>
                <w:numId w:val="12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F309D3" w:rsidRPr="00972E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Выбирать учебно-методический комплект, разрабатывать учебно-методические материалы (рабочие программы, уче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но-тематические планы и др.) на основе образовател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ного стандарта и примерных программ с учетом вида о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разовательного учреждения, особенностей класса / гру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пы и отдельных обучающи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ся.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-соответствие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педагогической практике;</w:t>
            </w:r>
          </w:p>
          <w:p w:rsidR="00247977" w:rsidRPr="00972E16" w:rsidRDefault="00247977" w:rsidP="00266963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выполнения задания (решение ситуативной задачи, разработка проекта) на практическом занятии 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F309D3" w:rsidRPr="00972E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физ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ческой культуры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numPr>
                <w:ilvl w:val="0"/>
                <w:numId w:val="7"/>
              </w:numPr>
              <w:tabs>
                <w:tab w:val="clear" w:pos="360"/>
                <w:tab w:val="left" w:pos="0"/>
                <w:tab w:val="left" w:pos="322"/>
              </w:tabs>
              <w:suppressAutoHyphens/>
              <w:snapToGrid w:val="0"/>
              <w:spacing w:after="0"/>
              <w:ind w:left="39" w:hanging="39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полнота анализа (самоанализа) педагогического опыта и образовательных технологий, обоснованность технологий, обоснованность выводов;</w:t>
            </w:r>
          </w:p>
          <w:p w:rsidR="00247977" w:rsidRPr="00972E16" w:rsidRDefault="00247977" w:rsidP="00266963">
            <w:pPr>
              <w:numPr>
                <w:ilvl w:val="0"/>
                <w:numId w:val="7"/>
              </w:numPr>
              <w:tabs>
                <w:tab w:val="clear" w:pos="360"/>
                <w:tab w:val="left" w:pos="0"/>
                <w:tab w:val="left" w:pos="322"/>
              </w:tabs>
              <w:suppressAutoHyphens/>
              <w:snapToGrid w:val="0"/>
              <w:spacing w:after="0"/>
              <w:ind w:left="39" w:hanging="3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анализ и оценка педагогического опыта и образовательных технологий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в процессе проведения учебных занятий;</w:t>
            </w:r>
          </w:p>
          <w:p w:rsidR="00247977" w:rsidRPr="00972E16" w:rsidRDefault="00247977" w:rsidP="0026696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анализа (самоанализа) педагогической деятельности, конкретных  педагогических ситуаций в период </w:t>
            </w:r>
            <w:r w:rsidR="001361E1" w:rsidRPr="00972E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практики, на практических занятиях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F309D3" w:rsidRPr="00972E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Оформлять педаг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гические разработки в виде отчетов, рефератов, высту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лений и др. </w:t>
            </w:r>
          </w:p>
          <w:p w:rsidR="00247977" w:rsidRPr="00972E16" w:rsidRDefault="00247977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педагогических разработок </w:t>
            </w:r>
            <w:proofErr w:type="gramStart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отчеты, рефераты) установленным требованиям.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оценка оформления и презентации портфолио, педагогических разработок;</w:t>
            </w:r>
          </w:p>
          <w:p w:rsidR="00247977" w:rsidRPr="00972E16" w:rsidRDefault="00247977" w:rsidP="00266963">
            <w:pPr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оформления отчетов по </w:t>
            </w:r>
            <w:proofErr w:type="spellStart"/>
            <w:r w:rsidR="001361E1" w:rsidRPr="00972E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  <w:proofErr w:type="spellEnd"/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7977" w:rsidRPr="00972E16" w:rsidTr="004B285E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816060" w:rsidP="002669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F309D3" w:rsidRPr="00972E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Участвовать в и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следовательской и проек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47977" w:rsidRPr="00972E16">
              <w:rPr>
                <w:rFonts w:ascii="Times New Roman" w:hAnsi="Times New Roman" w:cs="Times New Roman"/>
                <w:sz w:val="24"/>
                <w:szCs w:val="24"/>
              </w:rPr>
              <w:t>ной деятельности в области физического воспитания.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972E16" w:rsidRDefault="00247977" w:rsidP="00266963">
            <w:pPr>
              <w:numPr>
                <w:ilvl w:val="0"/>
                <w:numId w:val="10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соответствие результата исследовательской и проектной деятельности, поставленным целям;</w:t>
            </w:r>
          </w:p>
          <w:p w:rsidR="00247977" w:rsidRPr="00972E16" w:rsidRDefault="00247977" w:rsidP="00266963">
            <w:pPr>
              <w:numPr>
                <w:ilvl w:val="0"/>
                <w:numId w:val="10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обоснованность выбора методов и методик педагогического исследования и проектирования;</w:t>
            </w:r>
          </w:p>
          <w:p w:rsidR="00247977" w:rsidRPr="00972E16" w:rsidRDefault="00247977" w:rsidP="00266963">
            <w:pPr>
              <w:numPr>
                <w:ilvl w:val="0"/>
                <w:numId w:val="10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соответствие оформление результатов педагогического исследования, установленным требованиям (стандартам);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972E16" w:rsidRDefault="00247977" w:rsidP="00266963">
            <w:pPr>
              <w:numPr>
                <w:ilvl w:val="0"/>
                <w:numId w:val="11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>экспертная  оценка в процессе защиты курсовой;</w:t>
            </w:r>
          </w:p>
          <w:p w:rsidR="00247977" w:rsidRPr="00972E16" w:rsidRDefault="00247977" w:rsidP="00266963">
            <w:pPr>
              <w:numPr>
                <w:ilvl w:val="0"/>
                <w:numId w:val="11"/>
              </w:numPr>
              <w:tabs>
                <w:tab w:val="left" w:pos="3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на </w:t>
            </w:r>
            <w:r w:rsidR="001361E1" w:rsidRPr="00972E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972E16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практике;</w:t>
            </w:r>
          </w:p>
        </w:tc>
      </w:tr>
    </w:tbl>
    <w:p w:rsidR="00247977" w:rsidRPr="00972E16" w:rsidRDefault="00247977" w:rsidP="0026696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247977" w:rsidRPr="00972E16" w:rsidSect="0072250C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1C" w:rsidRDefault="00AB5B1C" w:rsidP="00814602">
      <w:pPr>
        <w:spacing w:after="0" w:line="240" w:lineRule="auto"/>
      </w:pPr>
      <w:r>
        <w:separator/>
      </w:r>
    </w:p>
  </w:endnote>
  <w:endnote w:type="continuationSeparator" w:id="0">
    <w:p w:rsidR="00AB5B1C" w:rsidRDefault="00AB5B1C" w:rsidP="0081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D69" w:rsidRDefault="00CD3D69" w:rsidP="00CD3D6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C089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1C" w:rsidRDefault="00AB5B1C" w:rsidP="00814602">
      <w:pPr>
        <w:spacing w:after="0" w:line="240" w:lineRule="auto"/>
      </w:pPr>
      <w:r>
        <w:separator/>
      </w:r>
    </w:p>
  </w:footnote>
  <w:footnote w:type="continuationSeparator" w:id="0">
    <w:p w:rsidR="00AB5B1C" w:rsidRDefault="00AB5B1C" w:rsidP="00814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7">
    <w:nsid w:val="03324FD4"/>
    <w:multiLevelType w:val="hybridMultilevel"/>
    <w:tmpl w:val="6714F8E4"/>
    <w:lvl w:ilvl="0" w:tplc="DE9EEE76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DE9EEE76">
      <w:start w:val="1"/>
      <w:numFmt w:val="bullet"/>
      <w:lvlText w:val="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4172800"/>
    <w:multiLevelType w:val="hybridMultilevel"/>
    <w:tmpl w:val="84B6A96C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07347DD6"/>
    <w:multiLevelType w:val="hybridMultilevel"/>
    <w:tmpl w:val="88BE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746AFF"/>
    <w:multiLevelType w:val="hybridMultilevel"/>
    <w:tmpl w:val="05C0D92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D5C277E"/>
    <w:multiLevelType w:val="hybridMultilevel"/>
    <w:tmpl w:val="85046C10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0E271CFF"/>
    <w:multiLevelType w:val="hybridMultilevel"/>
    <w:tmpl w:val="D48EC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063F7"/>
    <w:multiLevelType w:val="hybridMultilevel"/>
    <w:tmpl w:val="824413EA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A530ED2"/>
    <w:multiLevelType w:val="hybridMultilevel"/>
    <w:tmpl w:val="9BA0F77C"/>
    <w:lvl w:ilvl="0" w:tplc="E9C4C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5134C1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16">
    <w:nsid w:val="330D2436"/>
    <w:multiLevelType w:val="hybridMultilevel"/>
    <w:tmpl w:val="B0C4E000"/>
    <w:lvl w:ilvl="0" w:tplc="DE9EEE76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08917ED"/>
    <w:multiLevelType w:val="hybridMultilevel"/>
    <w:tmpl w:val="26EEED44"/>
    <w:lvl w:ilvl="0" w:tplc="DE9EEE76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A7659B9"/>
    <w:multiLevelType w:val="hybridMultilevel"/>
    <w:tmpl w:val="B756037C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221674"/>
    <w:multiLevelType w:val="hybridMultilevel"/>
    <w:tmpl w:val="2608813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94F5A5C"/>
    <w:multiLevelType w:val="hybridMultilevel"/>
    <w:tmpl w:val="684A582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3">
    <w:nsid w:val="6B2071AD"/>
    <w:multiLevelType w:val="hybridMultilevel"/>
    <w:tmpl w:val="18CEE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F91D38"/>
    <w:multiLevelType w:val="hybridMultilevel"/>
    <w:tmpl w:val="4F5CECB0"/>
    <w:lvl w:ilvl="0" w:tplc="7CB2248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>
    <w:nsid w:val="733F06E0"/>
    <w:multiLevelType w:val="hybridMultilevel"/>
    <w:tmpl w:val="59D8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977FD8"/>
    <w:multiLevelType w:val="hybridMultilevel"/>
    <w:tmpl w:val="8ECCAD16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9F27C51"/>
    <w:multiLevelType w:val="hybridMultilevel"/>
    <w:tmpl w:val="054215AA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A9C0DAA"/>
    <w:multiLevelType w:val="hybridMultilevel"/>
    <w:tmpl w:val="C1B6D7A0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ECB1810"/>
    <w:multiLevelType w:val="hybridMultilevel"/>
    <w:tmpl w:val="A7EE01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5"/>
  </w:num>
  <w:num w:numId="3">
    <w:abstractNumId w:val="23"/>
  </w:num>
  <w:num w:numId="4">
    <w:abstractNumId w:val="9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27"/>
  </w:num>
  <w:num w:numId="14">
    <w:abstractNumId w:val="24"/>
  </w:num>
  <w:num w:numId="15">
    <w:abstractNumId w:val="17"/>
  </w:num>
  <w:num w:numId="16">
    <w:abstractNumId w:val="7"/>
  </w:num>
  <w:num w:numId="17">
    <w:abstractNumId w:val="1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8"/>
  </w:num>
  <w:num w:numId="23">
    <w:abstractNumId w:val="28"/>
  </w:num>
  <w:num w:numId="24">
    <w:abstractNumId w:val="8"/>
  </w:num>
  <w:num w:numId="25">
    <w:abstractNumId w:val="10"/>
  </w:num>
  <w:num w:numId="26">
    <w:abstractNumId w:val="13"/>
  </w:num>
  <w:num w:numId="27">
    <w:abstractNumId w:val="11"/>
  </w:num>
  <w:num w:numId="28">
    <w:abstractNumId w:val="26"/>
  </w:num>
  <w:num w:numId="29">
    <w:abstractNumId w:val="2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BE"/>
    <w:rsid w:val="0002229E"/>
    <w:rsid w:val="00043A00"/>
    <w:rsid w:val="00043C2D"/>
    <w:rsid w:val="00044B78"/>
    <w:rsid w:val="000466EE"/>
    <w:rsid w:val="000553BB"/>
    <w:rsid w:val="00056949"/>
    <w:rsid w:val="000624E9"/>
    <w:rsid w:val="00094BDA"/>
    <w:rsid w:val="000B2E1D"/>
    <w:rsid w:val="000C3E2D"/>
    <w:rsid w:val="000C459B"/>
    <w:rsid w:val="000E49B0"/>
    <w:rsid w:val="001000C3"/>
    <w:rsid w:val="00100C5A"/>
    <w:rsid w:val="00100D5E"/>
    <w:rsid w:val="001025D8"/>
    <w:rsid w:val="00102CFD"/>
    <w:rsid w:val="00110A5B"/>
    <w:rsid w:val="001150B2"/>
    <w:rsid w:val="001250F2"/>
    <w:rsid w:val="00125409"/>
    <w:rsid w:val="001361E1"/>
    <w:rsid w:val="00141686"/>
    <w:rsid w:val="001475B0"/>
    <w:rsid w:val="001515B0"/>
    <w:rsid w:val="0015383D"/>
    <w:rsid w:val="00157F31"/>
    <w:rsid w:val="001606E3"/>
    <w:rsid w:val="00162EC4"/>
    <w:rsid w:val="00197DC0"/>
    <w:rsid w:val="001A0210"/>
    <w:rsid w:val="001A5BE6"/>
    <w:rsid w:val="001C6139"/>
    <w:rsid w:val="001D1ABC"/>
    <w:rsid w:val="001E04CF"/>
    <w:rsid w:val="001E6946"/>
    <w:rsid w:val="001F79EA"/>
    <w:rsid w:val="002316CB"/>
    <w:rsid w:val="00232D3B"/>
    <w:rsid w:val="00233096"/>
    <w:rsid w:val="00241181"/>
    <w:rsid w:val="00247977"/>
    <w:rsid w:val="0026236F"/>
    <w:rsid w:val="002634A5"/>
    <w:rsid w:val="002655AC"/>
    <w:rsid w:val="00266022"/>
    <w:rsid w:val="00266963"/>
    <w:rsid w:val="002874D2"/>
    <w:rsid w:val="002A2D61"/>
    <w:rsid w:val="002B1043"/>
    <w:rsid w:val="002B551C"/>
    <w:rsid w:val="002C2B6F"/>
    <w:rsid w:val="002E2AB0"/>
    <w:rsid w:val="002E38C7"/>
    <w:rsid w:val="002F6B0B"/>
    <w:rsid w:val="002F71FE"/>
    <w:rsid w:val="00302F6E"/>
    <w:rsid w:val="003236FF"/>
    <w:rsid w:val="00323EF5"/>
    <w:rsid w:val="003252E9"/>
    <w:rsid w:val="00326174"/>
    <w:rsid w:val="003316C2"/>
    <w:rsid w:val="00334214"/>
    <w:rsid w:val="00344DF4"/>
    <w:rsid w:val="00346E3B"/>
    <w:rsid w:val="003802AF"/>
    <w:rsid w:val="00385052"/>
    <w:rsid w:val="00386775"/>
    <w:rsid w:val="003A1126"/>
    <w:rsid w:val="003A5FA7"/>
    <w:rsid w:val="003B0DD5"/>
    <w:rsid w:val="003C385B"/>
    <w:rsid w:val="003C58C4"/>
    <w:rsid w:val="003C7EE9"/>
    <w:rsid w:val="003D3F77"/>
    <w:rsid w:val="003D5116"/>
    <w:rsid w:val="003E0971"/>
    <w:rsid w:val="003F1586"/>
    <w:rsid w:val="003F322C"/>
    <w:rsid w:val="003F60F4"/>
    <w:rsid w:val="0040149A"/>
    <w:rsid w:val="004025D2"/>
    <w:rsid w:val="0040384B"/>
    <w:rsid w:val="00406608"/>
    <w:rsid w:val="00410BA3"/>
    <w:rsid w:val="00413F4A"/>
    <w:rsid w:val="00432A91"/>
    <w:rsid w:val="00442517"/>
    <w:rsid w:val="004439F2"/>
    <w:rsid w:val="00455F53"/>
    <w:rsid w:val="00457BD5"/>
    <w:rsid w:val="00457C3A"/>
    <w:rsid w:val="004678BD"/>
    <w:rsid w:val="004B24AF"/>
    <w:rsid w:val="004B285E"/>
    <w:rsid w:val="004D4449"/>
    <w:rsid w:val="004D594F"/>
    <w:rsid w:val="004D768D"/>
    <w:rsid w:val="004E04F0"/>
    <w:rsid w:val="004E30A4"/>
    <w:rsid w:val="004F3686"/>
    <w:rsid w:val="00512EE6"/>
    <w:rsid w:val="00513527"/>
    <w:rsid w:val="00537523"/>
    <w:rsid w:val="005453C4"/>
    <w:rsid w:val="00546B46"/>
    <w:rsid w:val="00546C71"/>
    <w:rsid w:val="005537A0"/>
    <w:rsid w:val="0055662A"/>
    <w:rsid w:val="005651E5"/>
    <w:rsid w:val="00575E27"/>
    <w:rsid w:val="00583704"/>
    <w:rsid w:val="005913A9"/>
    <w:rsid w:val="00591549"/>
    <w:rsid w:val="005A05D8"/>
    <w:rsid w:val="005A25BC"/>
    <w:rsid w:val="005B2034"/>
    <w:rsid w:val="005E5025"/>
    <w:rsid w:val="0060052F"/>
    <w:rsid w:val="00603F10"/>
    <w:rsid w:val="00614AA7"/>
    <w:rsid w:val="0061794C"/>
    <w:rsid w:val="00623D75"/>
    <w:rsid w:val="006272FA"/>
    <w:rsid w:val="006434C7"/>
    <w:rsid w:val="006507CF"/>
    <w:rsid w:val="0065684D"/>
    <w:rsid w:val="00665988"/>
    <w:rsid w:val="00667E5A"/>
    <w:rsid w:val="006707E9"/>
    <w:rsid w:val="00671E84"/>
    <w:rsid w:val="00676FEC"/>
    <w:rsid w:val="00696473"/>
    <w:rsid w:val="006A2C76"/>
    <w:rsid w:val="006A7B49"/>
    <w:rsid w:val="006C0894"/>
    <w:rsid w:val="006C1D7B"/>
    <w:rsid w:val="006C21DF"/>
    <w:rsid w:val="006D329C"/>
    <w:rsid w:val="006D47FE"/>
    <w:rsid w:val="006E6304"/>
    <w:rsid w:val="006F1193"/>
    <w:rsid w:val="006F2EC2"/>
    <w:rsid w:val="006F373D"/>
    <w:rsid w:val="0070046F"/>
    <w:rsid w:val="00701A7D"/>
    <w:rsid w:val="00707DB7"/>
    <w:rsid w:val="00717091"/>
    <w:rsid w:val="0072250C"/>
    <w:rsid w:val="00724C37"/>
    <w:rsid w:val="00732E6C"/>
    <w:rsid w:val="007413E5"/>
    <w:rsid w:val="00742CC6"/>
    <w:rsid w:val="00747CE2"/>
    <w:rsid w:val="007626B0"/>
    <w:rsid w:val="00784FF7"/>
    <w:rsid w:val="00792262"/>
    <w:rsid w:val="007936A3"/>
    <w:rsid w:val="007964F3"/>
    <w:rsid w:val="007A5785"/>
    <w:rsid w:val="007C129B"/>
    <w:rsid w:val="007C18A9"/>
    <w:rsid w:val="007C31E6"/>
    <w:rsid w:val="007C7675"/>
    <w:rsid w:val="007D2149"/>
    <w:rsid w:val="007E06DA"/>
    <w:rsid w:val="007E1ED0"/>
    <w:rsid w:val="007F198E"/>
    <w:rsid w:val="007F26E3"/>
    <w:rsid w:val="007F477C"/>
    <w:rsid w:val="007F700D"/>
    <w:rsid w:val="00814602"/>
    <w:rsid w:val="00816060"/>
    <w:rsid w:val="00816A7B"/>
    <w:rsid w:val="0083098A"/>
    <w:rsid w:val="0083657C"/>
    <w:rsid w:val="0085734A"/>
    <w:rsid w:val="00865B21"/>
    <w:rsid w:val="00867A43"/>
    <w:rsid w:val="0088076C"/>
    <w:rsid w:val="00887E44"/>
    <w:rsid w:val="00897068"/>
    <w:rsid w:val="008A54C3"/>
    <w:rsid w:val="008E491A"/>
    <w:rsid w:val="008F4FFA"/>
    <w:rsid w:val="009001A5"/>
    <w:rsid w:val="009019D9"/>
    <w:rsid w:val="009149F9"/>
    <w:rsid w:val="009302D9"/>
    <w:rsid w:val="00937EE5"/>
    <w:rsid w:val="00952B56"/>
    <w:rsid w:val="00953B44"/>
    <w:rsid w:val="00956120"/>
    <w:rsid w:val="00966274"/>
    <w:rsid w:val="00972E16"/>
    <w:rsid w:val="00974D61"/>
    <w:rsid w:val="00984E8D"/>
    <w:rsid w:val="00987CAD"/>
    <w:rsid w:val="0099465C"/>
    <w:rsid w:val="009C1AF3"/>
    <w:rsid w:val="009C4EF9"/>
    <w:rsid w:val="009C7911"/>
    <w:rsid w:val="00A078FC"/>
    <w:rsid w:val="00A22F39"/>
    <w:rsid w:val="00A3190C"/>
    <w:rsid w:val="00A323BA"/>
    <w:rsid w:val="00A3594E"/>
    <w:rsid w:val="00A3696D"/>
    <w:rsid w:val="00A663FC"/>
    <w:rsid w:val="00A7081C"/>
    <w:rsid w:val="00A714A7"/>
    <w:rsid w:val="00A76DB7"/>
    <w:rsid w:val="00A8311F"/>
    <w:rsid w:val="00A93784"/>
    <w:rsid w:val="00AB2439"/>
    <w:rsid w:val="00AB5B1C"/>
    <w:rsid w:val="00AB6B2F"/>
    <w:rsid w:val="00AD1678"/>
    <w:rsid w:val="00AF2BBC"/>
    <w:rsid w:val="00B04D88"/>
    <w:rsid w:val="00B113AB"/>
    <w:rsid w:val="00B157D7"/>
    <w:rsid w:val="00B17990"/>
    <w:rsid w:val="00B55051"/>
    <w:rsid w:val="00B56864"/>
    <w:rsid w:val="00B849A7"/>
    <w:rsid w:val="00B85C8E"/>
    <w:rsid w:val="00B97C10"/>
    <w:rsid w:val="00BA213F"/>
    <w:rsid w:val="00BA2502"/>
    <w:rsid w:val="00BA2D4D"/>
    <w:rsid w:val="00BF30DB"/>
    <w:rsid w:val="00BF52D1"/>
    <w:rsid w:val="00C01706"/>
    <w:rsid w:val="00C02C6A"/>
    <w:rsid w:val="00C03D45"/>
    <w:rsid w:val="00C235BD"/>
    <w:rsid w:val="00C3693B"/>
    <w:rsid w:val="00C47253"/>
    <w:rsid w:val="00C56166"/>
    <w:rsid w:val="00C63803"/>
    <w:rsid w:val="00C67136"/>
    <w:rsid w:val="00C76585"/>
    <w:rsid w:val="00C7710A"/>
    <w:rsid w:val="00C866DB"/>
    <w:rsid w:val="00C8796D"/>
    <w:rsid w:val="00CB3805"/>
    <w:rsid w:val="00CB4CBA"/>
    <w:rsid w:val="00CC0497"/>
    <w:rsid w:val="00CC22D8"/>
    <w:rsid w:val="00CD0466"/>
    <w:rsid w:val="00CD2B85"/>
    <w:rsid w:val="00CD3D69"/>
    <w:rsid w:val="00CE0D57"/>
    <w:rsid w:val="00CE26FC"/>
    <w:rsid w:val="00CF40AC"/>
    <w:rsid w:val="00D0218E"/>
    <w:rsid w:val="00D04B35"/>
    <w:rsid w:val="00D05B91"/>
    <w:rsid w:val="00D06FEA"/>
    <w:rsid w:val="00D114F9"/>
    <w:rsid w:val="00D121C9"/>
    <w:rsid w:val="00D14963"/>
    <w:rsid w:val="00D329B4"/>
    <w:rsid w:val="00D32A13"/>
    <w:rsid w:val="00D45D08"/>
    <w:rsid w:val="00D47A9F"/>
    <w:rsid w:val="00D54D71"/>
    <w:rsid w:val="00D6166C"/>
    <w:rsid w:val="00D62883"/>
    <w:rsid w:val="00D77DDD"/>
    <w:rsid w:val="00D82E3C"/>
    <w:rsid w:val="00D84332"/>
    <w:rsid w:val="00D91771"/>
    <w:rsid w:val="00D942A1"/>
    <w:rsid w:val="00D96B04"/>
    <w:rsid w:val="00DA2B83"/>
    <w:rsid w:val="00DB6414"/>
    <w:rsid w:val="00DD4097"/>
    <w:rsid w:val="00DD7BE3"/>
    <w:rsid w:val="00DE2BC0"/>
    <w:rsid w:val="00DE6D7D"/>
    <w:rsid w:val="00DF10DA"/>
    <w:rsid w:val="00DF1B7E"/>
    <w:rsid w:val="00DF5797"/>
    <w:rsid w:val="00DF6EE5"/>
    <w:rsid w:val="00E57BA6"/>
    <w:rsid w:val="00E70239"/>
    <w:rsid w:val="00E77B5E"/>
    <w:rsid w:val="00E84749"/>
    <w:rsid w:val="00E970E4"/>
    <w:rsid w:val="00EA386F"/>
    <w:rsid w:val="00EA5C01"/>
    <w:rsid w:val="00EB5D05"/>
    <w:rsid w:val="00EC2981"/>
    <w:rsid w:val="00EC4D7C"/>
    <w:rsid w:val="00EF05A8"/>
    <w:rsid w:val="00EF34ED"/>
    <w:rsid w:val="00F005FA"/>
    <w:rsid w:val="00F15091"/>
    <w:rsid w:val="00F160E6"/>
    <w:rsid w:val="00F178C5"/>
    <w:rsid w:val="00F309D3"/>
    <w:rsid w:val="00F30C15"/>
    <w:rsid w:val="00F355BE"/>
    <w:rsid w:val="00F43AD1"/>
    <w:rsid w:val="00F6213E"/>
    <w:rsid w:val="00F83A2A"/>
    <w:rsid w:val="00F9391A"/>
    <w:rsid w:val="00F953C0"/>
    <w:rsid w:val="00F96831"/>
    <w:rsid w:val="00FA28F1"/>
    <w:rsid w:val="00FA78A0"/>
    <w:rsid w:val="00FA7E41"/>
    <w:rsid w:val="00FB2BFA"/>
    <w:rsid w:val="00FC30C5"/>
    <w:rsid w:val="00FC6971"/>
    <w:rsid w:val="00FD1898"/>
    <w:rsid w:val="00FE5285"/>
    <w:rsid w:val="00FF3AC7"/>
    <w:rsid w:val="00FF4D99"/>
    <w:rsid w:val="00FF5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9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5C01"/>
    <w:pPr>
      <w:ind w:left="720"/>
    </w:pPr>
  </w:style>
  <w:style w:type="table" w:styleId="a4">
    <w:name w:val="Table Grid"/>
    <w:basedOn w:val="a1"/>
    <w:uiPriority w:val="99"/>
    <w:rsid w:val="00EA5C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D329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uiPriority w:val="99"/>
    <w:rsid w:val="007F26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">
    <w:name w:val="Сетка таблицы1"/>
    <w:uiPriority w:val="99"/>
    <w:rsid w:val="000B2E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FF4D99"/>
    <w:pPr>
      <w:spacing w:after="0" w:line="240" w:lineRule="auto"/>
      <w:ind w:right="-9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link w:val="a5"/>
    <w:uiPriority w:val="99"/>
    <w:locked/>
    <w:rsid w:val="00FF4D99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FF4D99"/>
    <w:rPr>
      <w:color w:val="0000FF"/>
      <w:u w:val="single"/>
    </w:rPr>
  </w:style>
  <w:style w:type="paragraph" w:customStyle="1" w:styleId="10">
    <w:name w:val="Знак1"/>
    <w:basedOn w:val="a"/>
    <w:uiPriority w:val="99"/>
    <w:rsid w:val="006D47F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14602"/>
  </w:style>
  <w:style w:type="paragraph" w:styleId="aa">
    <w:name w:val="footer"/>
    <w:basedOn w:val="a"/>
    <w:link w:val="ab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14602"/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"/>
    <w:basedOn w:val="a"/>
    <w:uiPriority w:val="99"/>
    <w:rsid w:val="00DF579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одержимое таблицы"/>
    <w:basedOn w:val="a"/>
    <w:uiPriority w:val="99"/>
    <w:rsid w:val="00A323BA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rsid w:val="004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E04F0"/>
    <w:rPr>
      <w:rFonts w:ascii="Tahoma" w:hAnsi="Tahoma" w:cs="Tahoma"/>
      <w:sz w:val="16"/>
      <w:szCs w:val="16"/>
    </w:rPr>
  </w:style>
  <w:style w:type="paragraph" w:customStyle="1" w:styleId="c12">
    <w:name w:val="c12"/>
    <w:basedOn w:val="a"/>
    <w:uiPriority w:val="99"/>
    <w:rsid w:val="00BA2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BA2D4D"/>
  </w:style>
  <w:style w:type="character" w:customStyle="1" w:styleId="apple-converted-space">
    <w:name w:val="apple-converted-space"/>
    <w:basedOn w:val="a0"/>
    <w:uiPriority w:val="99"/>
    <w:rsid w:val="00F953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9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5C01"/>
    <w:pPr>
      <w:ind w:left="720"/>
    </w:pPr>
  </w:style>
  <w:style w:type="table" w:styleId="a4">
    <w:name w:val="Table Grid"/>
    <w:basedOn w:val="a1"/>
    <w:uiPriority w:val="99"/>
    <w:rsid w:val="00EA5C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D329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uiPriority w:val="99"/>
    <w:rsid w:val="007F26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">
    <w:name w:val="Сетка таблицы1"/>
    <w:uiPriority w:val="99"/>
    <w:rsid w:val="000B2E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FF4D99"/>
    <w:pPr>
      <w:spacing w:after="0" w:line="240" w:lineRule="auto"/>
      <w:ind w:right="-9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link w:val="a5"/>
    <w:uiPriority w:val="99"/>
    <w:locked/>
    <w:rsid w:val="00FF4D99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FF4D99"/>
    <w:rPr>
      <w:color w:val="0000FF"/>
      <w:u w:val="single"/>
    </w:rPr>
  </w:style>
  <w:style w:type="paragraph" w:customStyle="1" w:styleId="10">
    <w:name w:val="Знак1"/>
    <w:basedOn w:val="a"/>
    <w:uiPriority w:val="99"/>
    <w:rsid w:val="006D47F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14602"/>
  </w:style>
  <w:style w:type="paragraph" w:styleId="aa">
    <w:name w:val="footer"/>
    <w:basedOn w:val="a"/>
    <w:link w:val="ab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14602"/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"/>
    <w:basedOn w:val="a"/>
    <w:uiPriority w:val="99"/>
    <w:rsid w:val="00DF579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одержимое таблицы"/>
    <w:basedOn w:val="a"/>
    <w:uiPriority w:val="99"/>
    <w:rsid w:val="00A323BA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rsid w:val="004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E04F0"/>
    <w:rPr>
      <w:rFonts w:ascii="Tahoma" w:hAnsi="Tahoma" w:cs="Tahoma"/>
      <w:sz w:val="16"/>
      <w:szCs w:val="16"/>
    </w:rPr>
  </w:style>
  <w:style w:type="paragraph" w:customStyle="1" w:styleId="c12">
    <w:name w:val="c12"/>
    <w:basedOn w:val="a"/>
    <w:uiPriority w:val="99"/>
    <w:rsid w:val="00BA2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BA2D4D"/>
  </w:style>
  <w:style w:type="character" w:customStyle="1" w:styleId="apple-converted-space">
    <w:name w:val="apple-converted-space"/>
    <w:basedOn w:val="a0"/>
    <w:uiPriority w:val="99"/>
    <w:rsid w:val="00F95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formi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://standart.edu.ru/catalog.aspx?CatalogId=22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esgaft.sp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sv.ru/Attachment.aspx?Id=983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t-n.ru/" TargetMode="External"/><Relationship Id="rId10" Type="http://schemas.openxmlformats.org/officeDocument/2006/relationships/hyperlink" Target="http://ripo.unibel.by/umosso/obespecheniekmo.s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hkola.sp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6AB85-6762-444C-868D-626AAFCC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18</Pages>
  <Words>4492</Words>
  <Characters>25611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2013-01-30T11:21:00Z</cp:lastPrinted>
  <dcterms:created xsi:type="dcterms:W3CDTF">2014-11-05T00:51:00Z</dcterms:created>
  <dcterms:modified xsi:type="dcterms:W3CDTF">2019-11-05T07:20:00Z</dcterms:modified>
</cp:coreProperties>
</file>